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923FE" w14:textId="77777777" w:rsidR="00397ABE" w:rsidRPr="00397ABE" w:rsidRDefault="00397ABE" w:rsidP="00397ABE">
      <w:pPr>
        <w:spacing w:before="39"/>
        <w:ind w:left="680" w:firstLine="7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Steven Pate</w:t>
      </w:r>
    </w:p>
    <w:p w14:paraId="203AEC52" w14:textId="7E765AB1" w:rsidR="00F654F9" w:rsidRPr="00397ABE" w:rsidRDefault="009B6112" w:rsidP="00397ABE">
      <w:pPr>
        <w:spacing w:before="39"/>
        <w:ind w:left="680" w:firstLine="7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1235 Southside Blvd. #777 • Jacksonville,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hyperlink r:id="rId7" w:history="1">
        <w:r w:rsidR="00397ABE" w:rsidRPr="00397ABE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>32256 • (904) 555-9876 • steven@gmail.com</w:t>
        </w:r>
      </w:hyperlink>
    </w:p>
    <w:p w14:paraId="0F88CA34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DC1DA27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60DAB28D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Co-op or Internship position in the field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of Computer Information Science</w:t>
      </w:r>
    </w:p>
    <w:p w14:paraId="4100C7C1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5FC0C9B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417C79D0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UNIVERSITY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OF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NO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TH FLORIDA</w:t>
      </w:r>
      <w:r w:rsidRPr="00397ABE">
        <w:rPr>
          <w:rFonts w:asciiTheme="minorHAnsi" w:hAnsiTheme="minorHAnsi" w:cstheme="minorHAnsi"/>
          <w:sz w:val="22"/>
          <w:szCs w:val="22"/>
        </w:rPr>
        <w:t>, Jacksonville, Florida</w:t>
      </w:r>
    </w:p>
    <w:p w14:paraId="5F5A02CB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Masters of Computer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Science    </w:t>
      </w:r>
      <w:r w:rsidRPr="00397ABE">
        <w:rPr>
          <w:rFonts w:asciiTheme="minorHAnsi" w:hAnsiTheme="minorHAnsi" w:cstheme="minorHAnsi"/>
          <w:sz w:val="22"/>
          <w:szCs w:val="22"/>
        </w:rPr>
        <w:t>Expected Graduation: May 20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</w:t>
      </w:r>
    </w:p>
    <w:p w14:paraId="1B2A049C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5FF8680" w14:textId="77777777" w:rsidR="00F654F9" w:rsidRPr="00397ABE" w:rsidRDefault="009B6112">
      <w:pPr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Bachelor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of Science in Computer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397ABE">
        <w:rPr>
          <w:rFonts w:asciiTheme="minorHAnsi" w:hAnsiTheme="minorHAnsi" w:cstheme="minorHAnsi"/>
          <w:b/>
          <w:sz w:val="22"/>
          <w:szCs w:val="22"/>
        </w:rPr>
        <w:t>Information Sciences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ogram</w:t>
      </w:r>
    </w:p>
    <w:p w14:paraId="26D7AE53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Emphasis in Information Systems,               </w:t>
      </w:r>
      <w:r w:rsidRPr="00397AB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May 2007</w:t>
      </w:r>
    </w:p>
    <w:p w14:paraId="3B47671E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3.8 G.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.A.   Dean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>s List</w:t>
      </w:r>
    </w:p>
    <w:p w14:paraId="3D4BAFE2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BA73D9B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COMPUTER SKILLS</w:t>
      </w:r>
    </w:p>
    <w:p w14:paraId="79F3283D" w14:textId="77777777" w:rsidR="00F654F9" w:rsidRPr="00397ABE" w:rsidRDefault="009B6112">
      <w:pPr>
        <w:spacing w:before="36" w:line="287" w:lineRule="auto"/>
        <w:ind w:left="2120" w:right="3952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osoft Excel                                            </w:t>
      </w:r>
      <w:r w:rsidRPr="00397AB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osoft Power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Point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osoft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Access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397AB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Adobe PageMaker Adobe PageMaker                                       </w:t>
      </w:r>
      <w:r w:rsidRPr="00397AB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Adobe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obat</w:t>
      </w:r>
    </w:p>
    <w:p w14:paraId="5891364A" w14:textId="77777777" w:rsidR="00F654F9" w:rsidRPr="00397ABE" w:rsidRDefault="00F654F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5DC94A4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TED COURSEWORK</w:t>
      </w:r>
    </w:p>
    <w:p w14:paraId="0A3F450D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Int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 to C </w:t>
      </w:r>
      <w:r w:rsidRPr="00397ABE">
        <w:rPr>
          <w:rFonts w:asciiTheme="minorHAnsi" w:hAnsiTheme="minorHAnsi" w:cstheme="minorHAnsi"/>
          <w:sz w:val="22"/>
          <w:szCs w:val="22"/>
        </w:rPr>
        <w:t>- introduction to C programming; types, operations, and expressions</w:t>
      </w:r>
    </w:p>
    <w:p w14:paraId="3848C5A9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File Structu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es </w:t>
      </w:r>
      <w:r w:rsidRPr="00397ABE">
        <w:rPr>
          <w:rFonts w:asciiTheme="minorHAnsi" w:hAnsiTheme="minorHAnsi" w:cstheme="minorHAnsi"/>
          <w:sz w:val="22"/>
          <w:szCs w:val="22"/>
        </w:rPr>
        <w:t xml:space="preserve">- </w:t>
      </w:r>
      <w:r w:rsidRPr="00397ABE">
        <w:rPr>
          <w:rFonts w:asciiTheme="minorHAnsi" w:hAnsiTheme="minorHAnsi" w:cstheme="minorHAnsi"/>
          <w:sz w:val="22"/>
          <w:szCs w:val="22"/>
        </w:rPr>
        <w:t>focuses on business-oriented file</w:t>
      </w:r>
      <w:r w:rsidRPr="00397A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processing and storage techniques</w:t>
      </w:r>
    </w:p>
    <w:p w14:paraId="5AD3B83D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Int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 to System Structu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es </w:t>
      </w:r>
      <w:r w:rsidRPr="00397ABE">
        <w:rPr>
          <w:rFonts w:asciiTheme="minorHAnsi" w:hAnsiTheme="minorHAnsi" w:cstheme="minorHAnsi"/>
          <w:sz w:val="22"/>
          <w:szCs w:val="22"/>
        </w:rPr>
        <w:t>- computer structure, machine language, instruction execution</w:t>
      </w:r>
    </w:p>
    <w:p w14:paraId="074FDFD2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Int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 to Systems Softwa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397ABE">
        <w:rPr>
          <w:rFonts w:asciiTheme="minorHAnsi" w:hAnsiTheme="minorHAnsi" w:cstheme="minorHAnsi"/>
          <w:sz w:val="22"/>
          <w:szCs w:val="22"/>
        </w:rPr>
        <w:t>– system and utility programs, programming techniques</w:t>
      </w:r>
    </w:p>
    <w:p w14:paraId="1C89C28E" w14:textId="77777777" w:rsidR="00F654F9" w:rsidRPr="00397ABE" w:rsidRDefault="00F654F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F97429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QUALIFIC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5BEA3A09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</w:t>
      </w:r>
      <w:r w:rsidRPr="00397ABE">
        <w:rPr>
          <w:rFonts w:asciiTheme="minorHAnsi" w:hAnsiTheme="minorHAnsi" w:cstheme="minorHAnsi"/>
          <w:sz w:val="22"/>
          <w:szCs w:val="22"/>
        </w:rPr>
        <w:t>Excellent written and oral communication</w:t>
      </w:r>
    </w:p>
    <w:p w14:paraId="43C14FE6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Experience working in a team oriented setting</w:t>
      </w:r>
    </w:p>
    <w:p w14:paraId="6A230238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Adept at following complex directions</w:t>
      </w:r>
    </w:p>
    <w:p w14:paraId="5C190C1D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Hard worker who is eager to learn and apply education</w:t>
      </w:r>
    </w:p>
    <w:p w14:paraId="3FE523B1" w14:textId="77777777" w:rsidR="00F654F9" w:rsidRPr="00397ABE" w:rsidRDefault="00F654F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972274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WORK EXPERIENCE</w:t>
      </w:r>
    </w:p>
    <w:p w14:paraId="45119E39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LONGHORN STEAKHOUSE</w:t>
      </w:r>
      <w:r w:rsidRPr="00397ABE">
        <w:rPr>
          <w:rFonts w:asciiTheme="minorHAnsi" w:hAnsiTheme="minorHAnsi" w:cstheme="minorHAnsi"/>
          <w:sz w:val="22"/>
          <w:szCs w:val="22"/>
        </w:rPr>
        <w:t>, Jacksonville, Florida</w:t>
      </w:r>
    </w:p>
    <w:p w14:paraId="4FEFC1A1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Customer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Service and Sales                       </w:t>
      </w:r>
      <w:r w:rsidRPr="00397ABE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May 2005 – present</w:t>
      </w:r>
    </w:p>
    <w:p w14:paraId="3BE41DEC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Provide customer service,</w:t>
      </w:r>
    </w:p>
    <w:p w14:paraId="395CB7CF" w14:textId="77777777" w:rsidR="00F654F9" w:rsidRPr="00397ABE" w:rsidRDefault="009B6112">
      <w:pPr>
        <w:spacing w:before="36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Employee of the Month honor received four times since employment began</w:t>
      </w:r>
    </w:p>
    <w:p w14:paraId="35044835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052E217" w14:textId="77777777" w:rsidR="00F654F9" w:rsidRPr="00397ABE" w:rsidRDefault="009B6112">
      <w:pPr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G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TE</w:t>
      </w:r>
      <w:r w:rsidRPr="00397ABE">
        <w:rPr>
          <w:rFonts w:asciiTheme="minorHAnsi" w:hAnsiTheme="minorHAnsi" w:cstheme="minorHAnsi"/>
          <w:b/>
          <w:spacing w:val="-18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Y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INTERN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TIONAL, </w:t>
      </w:r>
      <w:r w:rsidRPr="00397ABE">
        <w:rPr>
          <w:rFonts w:asciiTheme="minorHAnsi" w:hAnsiTheme="minorHAnsi" w:cstheme="minorHAnsi"/>
          <w:sz w:val="22"/>
          <w:szCs w:val="22"/>
        </w:rPr>
        <w:t>Jacksonville, Florida</w:t>
      </w:r>
    </w:p>
    <w:p w14:paraId="06B82EC0" w14:textId="77777777" w:rsidR="00F654F9" w:rsidRPr="00397ABE" w:rsidRDefault="009B6112">
      <w:pPr>
        <w:spacing w:before="36" w:line="180" w:lineRule="exact"/>
        <w:ind w:left="2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Customer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Service and Relations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397AB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December 2003 –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April 2005</w:t>
      </w:r>
    </w:p>
    <w:p w14:paraId="62E63D89" w14:textId="77777777" w:rsidR="00F654F9" w:rsidRPr="00397ABE" w:rsidRDefault="00F654F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5D3AB6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63FFB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54D84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FA17B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6CFEAD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3375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1E240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58CEE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071E5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24751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AD63F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E044A2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B5CF2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D8A58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539CF0" w14:textId="77777777" w:rsidR="00F654F9" w:rsidRPr="00397ABE" w:rsidRDefault="009B6112">
      <w:pPr>
        <w:spacing w:before="23"/>
        <w:ind w:left="116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pgSz w:w="12240" w:h="15840"/>
          <w:pgMar w:top="1300" w:right="1500" w:bottom="0" w:left="220" w:header="720" w:footer="72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6DA22D95">
          <v:group id="_x0000_s1301" style="position:absolute;left:0;text-align:left;margin-left:63.65pt;margin-top:-6.4pt;width:0;height:0;z-index:-1516;mso-position-horizontal-relative:page" coordorigin="1273,-128" coordsize="0,0">
            <v:shape id="_x0000_s1302" style="position:absolute;left:1273;top:-128;width:0;height:0" coordorigin="1273,-128" coordsize="0,0" path="m1273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52</w:t>
      </w:r>
      <w:r w:rsidRPr="00397ABE">
        <w:rPr>
          <w:rFonts w:asciiTheme="minorHAnsi" w:eastAsia="Century Gothic" w:hAnsiTheme="minorHAnsi" w:cstheme="minorHAnsi"/>
          <w:b/>
          <w:color w:val="747364"/>
          <w:spacing w:val="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</w:p>
    <w:p w14:paraId="07B87C0E" w14:textId="77777777" w:rsidR="00F654F9" w:rsidRPr="00397ABE" w:rsidRDefault="009B6112">
      <w:pPr>
        <w:spacing w:line="580" w:lineRule="exact"/>
        <w:ind w:left="115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01BBAF95">
          <v:group id="_x0000_s1292" style="position:absolute;left:0;text-align:left;margin-left:0;margin-top:0;width:612pt;height:756.3pt;z-index:-1511;mso-position-horizontal-relative:page;mso-position-vertical-relative:page" coordsize="12240,15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00" type="#_x0000_t75" style="position:absolute;left:-4334;top:-10;width:8185;height:8240">
              <v:imagedata r:id="rId8" o:title=""/>
            </v:shape>
            <v:shape id="_x0000_s1299" style="position:absolute;width:12240;height:1800" coordsize="12240,1800" path="m,1800r12240,l12240,,,,,1800xe" fillcolor="#747364" stroked="f">
              <v:path arrowok="t"/>
            </v:shape>
            <v:shape id="_x0000_s1298" style="position:absolute;left:720;top:1260;width:8689;height:1064" coordorigin="720,1260" coordsize="8689,1064" path="m720,2324r8689,l9409,1260r-8689,l720,2324xe" fillcolor="#f9a446" stroked="f">
              <v:path arrowok="t"/>
            </v:shape>
            <v:shape id="_x0000_s1297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296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295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294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293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184BA3C0">
          <v:group id="_x0000_s1290" style="position:absolute;left:0;text-align:left;margin-left:549.25pt;margin-top:125.15pt;width:0;height:0;z-index:-1508;mso-position-horizontal-relative:page;mso-position-vertical-relative:page" coordorigin="10985,2503" coordsize="0,0">
            <v:shape id="_x0000_s1291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8D5AE35">
          <v:group id="_x0000_s1288" style="position:absolute;left:0;text-align:left;margin-left:63.65pt;margin-top:60.15pt;width:0;height:0;z-index:-1507;mso-position-horizontal-relative:page" coordorigin="1273,1203" coordsize="0,0">
            <v:shape id="_x0000_s1289" style="position:absolute;left:1273;top:1203;width:0;height:0" coordorigin="1273,1203" coordsize="0,0" path="m1273,1203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888ED3D">
          <v:shapetype id="_x0000_t202" coordsize="21600,21600" o:spt="202" path="m,l,21600r21600,l21600,xe">
            <v:stroke joinstyle="miter"/>
            <v:path gradientshapeok="t" o:connecttype="rect"/>
          </v:shapetype>
          <v:shape id="_x0000_s1287" type="#_x0000_t202" style="position:absolute;left:0;text-align:left;margin-left:75.6pt;margin-top:7.15pt;width:40.45pt;height:13.55pt;z-index:-1506;mso-position-horizontal-relative:page" filled="f" stroked="f">
            <v:textbox inset="0,0,0,0">
              <w:txbxContent>
                <w:p w14:paraId="5EC44763" w14:textId="77777777" w:rsidR="00F654F9" w:rsidRDefault="009B6112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397ABE">
        <w:rPr>
          <w:rFonts w:asciiTheme="minorHAnsi" w:hAnsiTheme="minorHAnsi" w:cstheme="minorHAnsi"/>
          <w:b/>
          <w:color w:val="FFFFFF"/>
          <w:w w:val="101"/>
          <w:position w:val="1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w w:val="150"/>
          <w:position w:val="14"/>
          <w:sz w:val="22"/>
          <w:szCs w:val="22"/>
        </w:rPr>
        <w:t>e</w:t>
      </w:r>
      <w:r w:rsidRPr="00397ABE">
        <w:rPr>
          <w:rFonts w:asciiTheme="minorHAnsi" w:hAnsiTheme="minorHAnsi" w:cstheme="minorHAnsi"/>
          <w:b/>
          <w:color w:val="FFFFFF"/>
          <w:position w:val="14"/>
          <w:sz w:val="22"/>
          <w:szCs w:val="22"/>
        </w:rPr>
        <w:t xml:space="preserve">  </w:t>
      </w:r>
      <w:r w:rsidRPr="00397ABE">
        <w:rPr>
          <w:rFonts w:asciiTheme="minorHAnsi" w:hAnsiTheme="minorHAnsi" w:cstheme="minorHAnsi"/>
          <w:b/>
          <w:color w:val="FFFFFF"/>
          <w:spacing w:val="20"/>
          <w:position w:val="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FFFFFF"/>
          <w:w w:val="102"/>
          <w:position w:val="-10"/>
          <w:sz w:val="22"/>
          <w:szCs w:val="22"/>
        </w:rPr>
        <w:t>F</w:t>
      </w:r>
      <w:r w:rsidRPr="00397ABE">
        <w:rPr>
          <w:rFonts w:asciiTheme="minorHAnsi" w:hAnsiTheme="minorHAnsi" w:cstheme="minorHAnsi"/>
          <w:b/>
          <w:color w:val="FFFFFF"/>
          <w:w w:val="162"/>
          <w:position w:val="-10"/>
          <w:sz w:val="22"/>
          <w:szCs w:val="22"/>
        </w:rPr>
        <w:t>o</w:t>
      </w:r>
      <w:r w:rsidRPr="00397ABE">
        <w:rPr>
          <w:rFonts w:asciiTheme="minorHAnsi" w:hAnsiTheme="minorHAnsi" w:cstheme="minorHAnsi"/>
          <w:b/>
          <w:color w:val="FFFFFF"/>
          <w:w w:val="101"/>
          <w:position w:val="-10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spacing w:val="13"/>
          <w:position w:val="-10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11"/>
          <w:position w:val="-12"/>
          <w:sz w:val="22"/>
          <w:szCs w:val="22"/>
        </w:rPr>
        <w:t>inTernship</w:t>
      </w:r>
      <w:r w:rsidRPr="00397ABE">
        <w:rPr>
          <w:rFonts w:asciiTheme="minorHAnsi" w:eastAsia="Century Gothic" w:hAnsiTheme="minorHAnsi" w:cstheme="minorHAnsi"/>
          <w:b/>
          <w:color w:val="FFFFFF"/>
          <w:spacing w:val="-17"/>
          <w:w w:val="111"/>
          <w:position w:val="-1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48"/>
          <w:position w:val="-12"/>
          <w:sz w:val="22"/>
          <w:szCs w:val="22"/>
        </w:rPr>
        <w:t>or</w:t>
      </w:r>
      <w:r w:rsidRPr="00397ABE">
        <w:rPr>
          <w:rFonts w:asciiTheme="minorHAnsi" w:eastAsia="Century Gothic" w:hAnsiTheme="minorHAnsi" w:cstheme="minorHAnsi"/>
          <w:b/>
          <w:color w:val="FFFFFF"/>
          <w:spacing w:val="-82"/>
          <w:w w:val="148"/>
          <w:position w:val="-1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21"/>
          <w:position w:val="-12"/>
          <w:sz w:val="22"/>
          <w:szCs w:val="22"/>
        </w:rPr>
        <w:t>c</w:t>
      </w:r>
      <w:r w:rsidRPr="00397ABE">
        <w:rPr>
          <w:rFonts w:asciiTheme="minorHAnsi" w:eastAsia="Century Gothic" w:hAnsiTheme="minorHAnsi" w:cstheme="minorHAnsi"/>
          <w:b/>
          <w:color w:val="FFFFFF"/>
          <w:w w:val="118"/>
          <w:position w:val="-12"/>
          <w:sz w:val="22"/>
          <w:szCs w:val="22"/>
        </w:rPr>
        <w:t>o-</w:t>
      </w:r>
      <w:r w:rsidRPr="00397ABE">
        <w:rPr>
          <w:rFonts w:asciiTheme="minorHAnsi" w:eastAsia="Century Gothic" w:hAnsiTheme="minorHAnsi" w:cstheme="minorHAnsi"/>
          <w:b/>
          <w:color w:val="FFFFFF"/>
          <w:w w:val="131"/>
          <w:position w:val="-12"/>
          <w:sz w:val="22"/>
          <w:szCs w:val="22"/>
        </w:rPr>
        <w:t>o</w:t>
      </w:r>
      <w:r w:rsidRPr="00397ABE">
        <w:rPr>
          <w:rFonts w:asciiTheme="minorHAnsi" w:eastAsia="Century Gothic" w:hAnsiTheme="minorHAnsi" w:cstheme="minorHAnsi"/>
          <w:b/>
          <w:color w:val="FFFFFF"/>
          <w:w w:val="84"/>
          <w:position w:val="-12"/>
          <w:sz w:val="22"/>
          <w:szCs w:val="22"/>
        </w:rPr>
        <w:t>p</w:t>
      </w:r>
    </w:p>
    <w:p w14:paraId="4B7BE8E5" w14:textId="77777777" w:rsidR="00F654F9" w:rsidRPr="00397ABE" w:rsidRDefault="009B6112">
      <w:pPr>
        <w:spacing w:line="320" w:lineRule="exact"/>
        <w:ind w:left="1382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eastAsia="Century Gothic" w:hAnsiTheme="minorHAnsi" w:cstheme="minorHAnsi"/>
          <w:b/>
          <w:color w:val="FFFFFF"/>
          <w:w w:val="110"/>
          <w:position w:val="-1"/>
          <w:sz w:val="22"/>
          <w:szCs w:val="22"/>
        </w:rPr>
        <w:t>WiThouT</w:t>
      </w:r>
      <w:r w:rsidRPr="00397ABE">
        <w:rPr>
          <w:rFonts w:asciiTheme="minorHAnsi" w:eastAsia="Century Gothic" w:hAnsiTheme="minorHAnsi" w:cstheme="minorHAnsi"/>
          <w:b/>
          <w:color w:val="FFFFFF"/>
          <w:spacing w:val="-7"/>
          <w:w w:val="110"/>
          <w:position w:val="-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83"/>
          <w:position w:val="-1"/>
          <w:sz w:val="22"/>
          <w:szCs w:val="22"/>
        </w:rPr>
        <w:t>r</w:t>
      </w:r>
      <w:r w:rsidRPr="00397ABE">
        <w:rPr>
          <w:rFonts w:asciiTheme="minorHAnsi" w:eastAsia="Century Gothic" w:hAnsiTheme="minorHAnsi" w:cstheme="minorHAnsi"/>
          <w:b/>
          <w:color w:val="FFFFFF"/>
          <w:w w:val="110"/>
          <w:position w:val="-1"/>
          <w:sz w:val="22"/>
          <w:szCs w:val="22"/>
        </w:rPr>
        <w:t>el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AT</w:t>
      </w:r>
      <w:r w:rsidRPr="00397ABE">
        <w:rPr>
          <w:rFonts w:asciiTheme="minorHAnsi" w:eastAsia="Century Gothic" w:hAnsiTheme="minorHAnsi" w:cstheme="minorHAnsi"/>
          <w:b/>
          <w:color w:val="FFFFFF"/>
          <w:w w:val="94"/>
          <w:position w:val="-1"/>
          <w:sz w:val="22"/>
          <w:szCs w:val="22"/>
        </w:rPr>
        <w:t>ed</w:t>
      </w:r>
      <w:r w:rsidRPr="00397ABE">
        <w:rPr>
          <w:rFonts w:asciiTheme="minorHAnsi" w:eastAsia="Century Gothic" w:hAnsiTheme="minorHAnsi" w:cstheme="minorHAnsi"/>
          <w:b/>
          <w:color w:val="FFFFFF"/>
          <w:spacing w:val="1"/>
          <w:position w:val="-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81"/>
          <w:position w:val="-1"/>
          <w:sz w:val="22"/>
          <w:szCs w:val="22"/>
        </w:rPr>
        <w:t>e</w:t>
      </w:r>
      <w:r w:rsidRPr="00397ABE">
        <w:rPr>
          <w:rFonts w:asciiTheme="minorHAnsi" w:eastAsia="Century Gothic" w:hAnsiTheme="minorHAnsi" w:cstheme="minorHAnsi"/>
          <w:b/>
          <w:color w:val="FFFFFF"/>
          <w:w w:val="105"/>
          <w:position w:val="-1"/>
          <w:sz w:val="22"/>
          <w:szCs w:val="22"/>
        </w:rPr>
        <w:t>xperience</w:t>
      </w:r>
    </w:p>
    <w:p w14:paraId="6BA281CA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45A121A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7542B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8C5293" w14:textId="77777777" w:rsidR="00F654F9" w:rsidRPr="00397ABE" w:rsidRDefault="009B6112">
      <w:pPr>
        <w:spacing w:before="29"/>
        <w:ind w:left="4232" w:right="5032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LIONEL</w:t>
      </w:r>
      <w:r w:rsidRPr="00397A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HUTZ</w:t>
      </w:r>
    </w:p>
    <w:p w14:paraId="094895D1" w14:textId="77777777" w:rsidR="00F654F9" w:rsidRPr="00397ABE" w:rsidRDefault="009B6112">
      <w:pPr>
        <w:spacing w:before="21"/>
        <w:ind w:left="3746" w:right="4546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1235 SOUTHSIDE B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397ABE">
        <w:rPr>
          <w:rFonts w:asciiTheme="minorHAnsi" w:hAnsiTheme="minorHAnsi" w:cstheme="minorHAnsi"/>
          <w:sz w:val="22"/>
          <w:szCs w:val="22"/>
        </w:rPr>
        <w:t>VD. #777</w:t>
      </w:r>
    </w:p>
    <w:p w14:paraId="40A8202F" w14:textId="77777777" w:rsidR="00F654F9" w:rsidRPr="00397ABE" w:rsidRDefault="009B6112">
      <w:pPr>
        <w:spacing w:before="30"/>
        <w:ind w:left="3863" w:right="4663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32256</w:t>
      </w:r>
    </w:p>
    <w:p w14:paraId="0CE779D4" w14:textId="77777777" w:rsidR="00F654F9" w:rsidRPr="00397ABE" w:rsidRDefault="009B6112">
      <w:pPr>
        <w:spacing w:before="30"/>
        <w:ind w:left="3833" w:right="4633"/>
        <w:jc w:val="center"/>
        <w:rPr>
          <w:rFonts w:asciiTheme="minorHAnsi" w:hAnsiTheme="minorHAnsi" w:cstheme="minorHAnsi"/>
          <w:sz w:val="22"/>
          <w:szCs w:val="22"/>
        </w:rPr>
      </w:pPr>
      <w:hyperlink r:id="rId9">
        <w:r w:rsidRPr="00397ABE">
          <w:rPr>
            <w:rFonts w:asciiTheme="minorHAnsi" w:hAnsiTheme="minorHAnsi" w:cstheme="minorHAnsi"/>
            <w:sz w:val="22"/>
            <w:szCs w:val="22"/>
          </w:rPr>
          <w:t>HOL</w:t>
        </w:r>
        <w:r w:rsidRPr="00397ABE">
          <w:rPr>
            <w:rFonts w:asciiTheme="minorHAnsi" w:hAnsiTheme="minorHAnsi" w:cstheme="minorHAnsi"/>
            <w:spacing w:val="-20"/>
            <w:sz w:val="22"/>
            <w:szCs w:val="22"/>
          </w:rPr>
          <w:t>L</w:t>
        </w:r>
        <w:r w:rsidRPr="00397ABE">
          <w:rPr>
            <w:rFonts w:asciiTheme="minorHAnsi" w:hAnsiTheme="minorHAnsi" w:cstheme="minorHAnsi"/>
            <w:sz w:val="22"/>
            <w:szCs w:val="22"/>
          </w:rPr>
          <w:t>YWOOD@S</w:t>
        </w:r>
        <w:r w:rsidRPr="00397ABE">
          <w:rPr>
            <w:rFonts w:asciiTheme="minorHAnsi" w:hAnsiTheme="minorHAnsi" w:cstheme="minorHAnsi"/>
            <w:spacing w:val="-16"/>
            <w:sz w:val="22"/>
            <w:szCs w:val="22"/>
          </w:rPr>
          <w:t>T</w:t>
        </w:r>
        <w:r w:rsidRPr="00397ABE">
          <w:rPr>
            <w:rFonts w:asciiTheme="minorHAnsi" w:hAnsiTheme="minorHAnsi" w:cstheme="minorHAnsi"/>
            <w:sz w:val="22"/>
            <w:szCs w:val="22"/>
          </w:rPr>
          <w:t>AR.COM</w:t>
        </w:r>
      </w:hyperlink>
    </w:p>
    <w:p w14:paraId="273969D2" w14:textId="77777777" w:rsidR="00F654F9" w:rsidRPr="00397ABE" w:rsidRDefault="009B6112">
      <w:pPr>
        <w:spacing w:before="30"/>
        <w:ind w:left="4507" w:right="5307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904 864-1234</w:t>
      </w:r>
    </w:p>
    <w:p w14:paraId="609D72C8" w14:textId="77777777" w:rsidR="00F654F9" w:rsidRPr="00397ABE" w:rsidRDefault="00F654F9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1349462A" w14:textId="77777777" w:rsidR="00F654F9" w:rsidRPr="00397ABE" w:rsidRDefault="009B6112">
      <w:pPr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OBJECTIVE    </w:t>
      </w:r>
      <w:r w:rsidRPr="00397ABE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o obtain an Internship or Co-op position in Electrical Engineering</w:t>
      </w:r>
    </w:p>
    <w:p w14:paraId="7D15751F" w14:textId="77777777" w:rsidR="00F654F9" w:rsidRPr="00397ABE" w:rsidRDefault="00F654F9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3B3B2B7C" w14:textId="77777777" w:rsidR="00F654F9" w:rsidRPr="00397ABE" w:rsidRDefault="009B6112">
      <w:pPr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TION   </w:t>
      </w:r>
      <w:r w:rsidRPr="00397ABE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Bachelor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of Science in Electrical Engineering, </w:t>
      </w:r>
      <w:r w:rsidRPr="00397ABE">
        <w:rPr>
          <w:rFonts w:asciiTheme="minorHAnsi" w:hAnsiTheme="minorHAnsi" w:cstheme="minorHAnsi"/>
          <w:sz w:val="22"/>
          <w:szCs w:val="22"/>
        </w:rPr>
        <w:t>Expected May 20</w:t>
      </w:r>
      <w:r w:rsidRPr="00397ABE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</w:t>
      </w:r>
    </w:p>
    <w:p w14:paraId="68000C63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 of North Florida, Jacksonville, Florida</w:t>
      </w:r>
    </w:p>
    <w:p w14:paraId="64E811B9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3.5 G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</w:p>
    <w:p w14:paraId="35FCC54B" w14:textId="77777777" w:rsidR="00F654F9" w:rsidRPr="00397ABE" w:rsidRDefault="00F654F9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3D2994FB" w14:textId="77777777" w:rsidR="00F654F9" w:rsidRPr="00397ABE" w:rsidRDefault="009B6112">
      <w:pPr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TED        </w:t>
      </w:r>
      <w:r w:rsidRPr="00397ABE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Engineering</w:t>
      </w:r>
    </w:p>
    <w:p w14:paraId="7F4526A3" w14:textId="77777777" w:rsidR="00F654F9" w:rsidRPr="00397ABE" w:rsidRDefault="009B6112">
      <w:pPr>
        <w:spacing w:before="30"/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SKILLS             </w:t>
      </w:r>
      <w:r w:rsidRPr="00397AB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Entry-level knowledge of electricity and electronic circuits</w:t>
      </w:r>
    </w:p>
    <w:p w14:paraId="1AE84A08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Computer Languages</w:t>
      </w:r>
    </w:p>
    <w:p w14:paraId="5C6CD079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General C programming knowledge</w:t>
      </w:r>
    </w:p>
    <w:p w14:paraId="55869B4E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Softwa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</w:p>
    <w:p w14:paraId="2800E803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Experience in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indows, Microsoft Office</w:t>
      </w:r>
    </w:p>
    <w:p w14:paraId="45D18B6A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Hardwa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</w:p>
    <w:p w14:paraId="12DE308F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General knowledge of PCs and network assembly</w:t>
      </w:r>
    </w:p>
    <w:p w14:paraId="70F9A9A0" w14:textId="77777777" w:rsidR="00F654F9" w:rsidRPr="00397ABE" w:rsidRDefault="00F654F9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34ED4A80" w14:textId="77777777" w:rsidR="00F654F9" w:rsidRPr="00397ABE" w:rsidRDefault="009B6112">
      <w:pPr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TED        </w:t>
      </w:r>
      <w:r w:rsidRPr="00397ABE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Int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 to C P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ogramming</w:t>
      </w:r>
    </w:p>
    <w:p w14:paraId="0E4FCF38" w14:textId="77777777" w:rsidR="00F654F9" w:rsidRPr="00397ABE" w:rsidRDefault="009B6112">
      <w:pPr>
        <w:spacing w:before="30"/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COURSE           </w:t>
      </w:r>
      <w:r w:rsidRPr="00397AB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General knowledge of basic C functions and programming procedures</w:t>
      </w:r>
    </w:p>
    <w:p w14:paraId="26CD4C18" w14:textId="77777777" w:rsidR="00F654F9" w:rsidRPr="00397ABE" w:rsidRDefault="009B6112">
      <w:pPr>
        <w:spacing w:before="30"/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WORK              </w:t>
      </w:r>
      <w:r w:rsidRPr="00397ABE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Mic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ocomputer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Applications Softwa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</w:p>
    <w:p w14:paraId="2CED09C4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Basic knowledge of computers, networking and systems software</w:t>
      </w:r>
    </w:p>
    <w:p w14:paraId="1C9C5DE7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Basic Ci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cuit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Theory</w:t>
      </w:r>
    </w:p>
    <w:p w14:paraId="35CB1526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Basic analysis of DC and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AC electric circuits</w:t>
      </w:r>
    </w:p>
    <w:p w14:paraId="4AF72F6A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Electric Network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Theory</w:t>
      </w:r>
    </w:p>
    <w:p w14:paraId="07E2E2D5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Analysis of two-port networks transmitting sinusoidal signals, Laplace tech</w:t>
      </w:r>
      <w:r w:rsidRPr="00397ABE">
        <w:rPr>
          <w:rFonts w:asciiTheme="minorHAnsi" w:hAnsiTheme="minorHAnsi" w:cstheme="minorHAnsi"/>
          <w:sz w:val="22"/>
          <w:szCs w:val="22"/>
        </w:rPr>
        <w:t>niques</w:t>
      </w:r>
    </w:p>
    <w:p w14:paraId="2624B962" w14:textId="77777777" w:rsidR="00F654F9" w:rsidRPr="00397ABE" w:rsidRDefault="00F654F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9E89A53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75450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E7214B" w14:textId="77777777" w:rsidR="00F654F9" w:rsidRPr="00397ABE" w:rsidRDefault="009B6112">
      <w:pPr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HONORS          </w:t>
      </w:r>
      <w:r w:rsidRPr="00397ABE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warded Bright Futures Scholarship for High School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Academics</w:t>
      </w:r>
    </w:p>
    <w:p w14:paraId="49F53A13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North Florida Engineering Scholarship</w:t>
      </w:r>
    </w:p>
    <w:p w14:paraId="5FC1C03E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Golden Key National Honor Society</w:t>
      </w:r>
    </w:p>
    <w:p w14:paraId="26F90675" w14:textId="77777777" w:rsidR="00F654F9" w:rsidRPr="00397ABE" w:rsidRDefault="00F654F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3A797A9D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61B72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BBE5AC" w14:textId="77777777" w:rsidR="00F654F9" w:rsidRPr="00397ABE" w:rsidRDefault="009B6112">
      <w:pPr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WORK              </w:t>
      </w:r>
      <w:r w:rsidRPr="00397ABE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AMC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Theaters, Jacksonville, Florida              May 2006- </w:t>
      </w:r>
      <w:r w:rsidRPr="00397ABE">
        <w:rPr>
          <w:rFonts w:asciiTheme="minorHAnsi" w:hAnsiTheme="minorHAnsi" w:cstheme="minorHAnsi"/>
          <w:sz w:val="22"/>
          <w:szCs w:val="22"/>
        </w:rPr>
        <w:t>Present</w:t>
      </w:r>
    </w:p>
    <w:p w14:paraId="4F66F284" w14:textId="77777777" w:rsidR="00F654F9" w:rsidRPr="00397ABE" w:rsidRDefault="009B6112">
      <w:pPr>
        <w:spacing w:before="30"/>
        <w:ind w:left="6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EXPERIENCE </w:t>
      </w:r>
      <w:r w:rsidRPr="00397ABE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General Manager</w:t>
      </w:r>
    </w:p>
    <w:p w14:paraId="3B7295AF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Supervise a sta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 of 15 to 20 employees</w:t>
      </w:r>
    </w:p>
    <w:p w14:paraId="35E52B59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Manage daily operations</w:t>
      </w:r>
    </w:p>
    <w:p w14:paraId="33BCC7D4" w14:textId="77777777" w:rsidR="00F654F9" w:rsidRPr="00397ABE" w:rsidRDefault="009B6112">
      <w:pPr>
        <w:spacing w:before="30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Successfully created team oriented environment</w:t>
      </w:r>
    </w:p>
    <w:p w14:paraId="6C4AE954" w14:textId="77777777" w:rsidR="00F654F9" w:rsidRPr="00397ABE" w:rsidRDefault="009B6112">
      <w:pPr>
        <w:spacing w:before="30" w:line="220" w:lineRule="exact"/>
        <w:ind w:left="2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80209AA">
          <v:group id="_x0000_s1285" style="position:absolute;left:0;text-align:left;margin-left:63.65pt;margin-top:754.85pt;width:0;height:0;z-index:-1510;mso-position-horizontal-relative:page;mso-position-vertical-relative:page" coordorigin="1273,15097" coordsize="0,0">
            <v:shape id="_x0000_s1286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position w:val="-1"/>
          <w:sz w:val="22"/>
          <w:szCs w:val="22"/>
        </w:rPr>
        <w:t>• Demonstrate e</w:t>
      </w:r>
      <w:r w:rsidRPr="00397ABE">
        <w:rPr>
          <w:rFonts w:asciiTheme="minorHAnsi" w:hAnsiTheme="minorHAnsi" w:cstheme="minorHAnsi"/>
          <w:spacing w:val="-4"/>
          <w:position w:val="-1"/>
          <w:sz w:val="22"/>
          <w:szCs w:val="22"/>
        </w:rPr>
        <w:t>f</w:t>
      </w:r>
      <w:r w:rsidRPr="00397ABE">
        <w:rPr>
          <w:rFonts w:asciiTheme="minorHAnsi" w:hAnsiTheme="minorHAnsi" w:cstheme="minorHAnsi"/>
          <w:position w:val="-1"/>
          <w:sz w:val="22"/>
          <w:szCs w:val="22"/>
        </w:rPr>
        <w:t>fective leadership skills</w:t>
      </w:r>
    </w:p>
    <w:p w14:paraId="10E6292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C4F3A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4935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54DDCD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CDC49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FC64E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B879D1" w14:textId="77777777" w:rsidR="00F654F9" w:rsidRPr="00397ABE" w:rsidRDefault="00F654F9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12616B9" w14:textId="77777777" w:rsidR="00F654F9" w:rsidRPr="00397ABE" w:rsidRDefault="009B6112">
      <w:pPr>
        <w:spacing w:before="23"/>
        <w:ind w:right="114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pgSz w:w="12240" w:h="15840"/>
          <w:pgMar w:top="1300" w:right="220" w:bottom="0" w:left="1020" w:header="720" w:footer="72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713983B0">
          <v:group id="_x0000_s1283" style="position:absolute;left:0;text-align:left;margin-left:549.25pt;margin-top:-6.4pt;width:0;height:0;z-index:-1509;mso-position-horizontal-relative:page" coordorigin="10985,-128" coordsize="0,0">
            <v:shape id="_x0000_s1284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  <w:r w:rsidRPr="00397ABE">
        <w:rPr>
          <w:rFonts w:asciiTheme="minorHAnsi" w:eastAsia="Century Gothic" w:hAnsiTheme="minorHAnsi" w:cstheme="minorHAnsi"/>
          <w:b/>
          <w:color w:val="747364"/>
          <w:spacing w:val="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w w:val="101"/>
          <w:sz w:val="22"/>
          <w:szCs w:val="22"/>
        </w:rPr>
        <w:t>53</w:t>
      </w:r>
    </w:p>
    <w:p w14:paraId="0D42A235" w14:textId="77777777" w:rsidR="00F654F9" w:rsidRPr="00397ABE" w:rsidRDefault="00F654F9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0558D6A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1F044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F32F45" w14:textId="77777777" w:rsidR="00F654F9" w:rsidRPr="00397ABE" w:rsidRDefault="009B6112">
      <w:pPr>
        <w:spacing w:before="29"/>
        <w:ind w:left="5178" w:right="5178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</w:t>
      </w:r>
      <w:r w:rsidRPr="00397ABE">
        <w:rPr>
          <w:rFonts w:asciiTheme="minorHAnsi" w:hAnsiTheme="minorHAnsi" w:cstheme="minorHAnsi"/>
          <w:b/>
          <w:spacing w:val="-8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SIMPSON</w:t>
      </w:r>
    </w:p>
    <w:p w14:paraId="71693511" w14:textId="77777777" w:rsidR="00F654F9" w:rsidRPr="00397ABE" w:rsidRDefault="009B6112">
      <w:pPr>
        <w:spacing w:line="200" w:lineRule="exact"/>
        <w:ind w:left="3374" w:right="3374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5500 </w:t>
      </w:r>
      <w:r w:rsidRPr="00397ABE">
        <w:rPr>
          <w:rFonts w:asciiTheme="minorHAnsi" w:hAnsiTheme="minorHAnsi" w:cstheme="minorHAnsi"/>
          <w:sz w:val="22"/>
          <w:szCs w:val="22"/>
        </w:rPr>
        <w:t>UNIVERSITY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B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397ABE">
        <w:rPr>
          <w:rFonts w:asciiTheme="minorHAnsi" w:hAnsiTheme="minorHAnsi" w:cstheme="minorHAnsi"/>
          <w:sz w:val="22"/>
          <w:szCs w:val="22"/>
        </w:rPr>
        <w:t>VD. • JACKSONVILLE, FLORIDA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32255</w:t>
      </w:r>
    </w:p>
    <w:p w14:paraId="6C25C68F" w14:textId="77777777" w:rsidR="00F654F9" w:rsidRPr="00397ABE" w:rsidRDefault="009B6112">
      <w:pPr>
        <w:spacing w:line="200" w:lineRule="exact"/>
        <w:ind w:left="2933" w:right="2883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467DFB56">
          <v:group id="_x0000_s1281" style="position:absolute;left:0;text-align:left;margin-left:549.25pt;margin-top:128pt;width:0;height:621.05pt;z-index:-1503;mso-position-horizontal-relative:page;mso-position-vertical-relative:page" coordorigin="10985,2560" coordsize="0,12421">
            <v:shape id="_x0000_s1282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A1FEA95">
          <v:group id="_x0000_s1279" style="position:absolute;left:0;text-align:left;margin-left:549.25pt;margin-top:125.15pt;width:0;height:0;z-index:-1499;mso-position-horizontal-relative:page;mso-position-vertical-relative:page" coordorigin="10985,2503" coordsize="0,0">
            <v:shape id="_x0000_s1280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 xml:space="preserve">PHONE (904) 555-1234 •  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F</w:t>
      </w:r>
      <w:hyperlink r:id="rId10">
        <w:r w:rsidRPr="00397ABE">
          <w:rPr>
            <w:rFonts w:asciiTheme="minorHAnsi" w:hAnsiTheme="minorHAnsi" w:cstheme="minorHAnsi"/>
            <w:sz w:val="22"/>
            <w:szCs w:val="22"/>
          </w:rPr>
          <w:t>AX (123) 098-7654 • Rodneedsajob@domain.com</w:t>
        </w:r>
      </w:hyperlink>
    </w:p>
    <w:p w14:paraId="003F3FAF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57AC710" w14:textId="77777777" w:rsidR="00F654F9" w:rsidRPr="00397ABE" w:rsidRDefault="009B6112">
      <w:pPr>
        <w:spacing w:before="34" w:line="22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57735E3">
          <v:group id="_x0000_s1277" style="position:absolute;left:0;text-align:left;margin-left:63.65pt;margin-top:-55.45pt;width:0;height:621.05pt;z-index:-1505;mso-position-horizontal-relative:page" coordorigin="1273,-1109" coordsize="0,12421">
            <v:shape id="_x0000_s1278" style="position:absolute;left:1273;top:-1109;width:0;height:12421" coordorigin="1273,-1109" coordsize="0,12421" path="m1273,-1109r,12421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95B248D">
          <v:group id="_x0000_s1275" style="position:absolute;left:0;text-align:left;margin-left:66.55pt;margin-top:-61.25pt;width:476.95pt;height:0;z-index:-1502;mso-position-horizontal-relative:page" coordorigin="1331,-1225" coordsize="9539,0">
            <v:shape id="_x0000_s1276" style="position:absolute;left:1331;top:-1225;width:9539;height:0" coordorigin="1331,-1225" coordsize="9539,0" path="m10870,-1225r-9539,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895FBF5">
          <v:group id="_x0000_s1273" style="position:absolute;left:0;text-align:left;margin-left:63.65pt;margin-top:125.15pt;width:0;height:0;z-index:-1498;mso-position-horizontal-relative:page;mso-position-vertical-relative:page" coordorigin="1273,2503" coordsize="0,0">
            <v:shape id="_x0000_s1274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1CEFAB77">
          <v:group id="_x0000_s1271" style="position:absolute;left:0;text-align:left;margin-left:81pt;margin-top:21.55pt;width:447.2pt;height:0;z-index:-1497;mso-position-horizontal-relative:page" coordorigin="1620,431" coordsize="8944,0">
            <v:shape id="_x0000_s1272" style="position:absolute;left:1620;top:431;width:8944;height:0" coordorigin="1620,431" coordsize="8944,0" path="m1620,431r8944,e" filled="f" strokeweight="1pt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OBJECTIVE</w:t>
      </w:r>
    </w:p>
    <w:p w14:paraId="223363EB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88CEB92" w14:textId="77777777" w:rsidR="00F654F9" w:rsidRPr="00397ABE" w:rsidRDefault="009B6112">
      <w:pPr>
        <w:spacing w:before="34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Summer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Internship </w:t>
      </w:r>
      <w:r w:rsidRPr="00397ABE">
        <w:rPr>
          <w:rFonts w:asciiTheme="minorHAnsi" w:hAnsiTheme="minorHAnsi" w:cstheme="minorHAnsi"/>
          <w:sz w:val="22"/>
          <w:szCs w:val="22"/>
        </w:rPr>
        <w:t>related to the mechanical engineering field</w:t>
      </w:r>
    </w:p>
    <w:p w14:paraId="41360AB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46F889" w14:textId="77777777" w:rsidR="00F654F9" w:rsidRPr="00397ABE" w:rsidRDefault="00F654F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AB96D9F" w14:textId="77777777" w:rsidR="00F654F9" w:rsidRPr="00397ABE" w:rsidRDefault="009B6112">
      <w:pPr>
        <w:spacing w:line="22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3191B652">
          <v:group id="_x0000_s1269" style="position:absolute;left:0;text-align:left;margin-left:81pt;margin-top:19.85pt;width:447.2pt;height:0;z-index:-1496;mso-position-horizontal-relative:page" coordorigin="1620,397" coordsize="8944,0">
            <v:shape id="_x0000_s1270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5"/>
          <w:position w:val="-1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TION</w:t>
      </w:r>
    </w:p>
    <w:p w14:paraId="26AF3C0A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B9F05DB" w14:textId="77777777" w:rsidR="00F654F9" w:rsidRPr="00397ABE" w:rsidRDefault="009B6112">
      <w:pPr>
        <w:spacing w:before="34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 Of North Florida</w:t>
      </w:r>
    </w:p>
    <w:p w14:paraId="0EB05B35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Bachelor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of Science in Mechanical Engineering P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ogram</w:t>
      </w:r>
    </w:p>
    <w:p w14:paraId="1EA7C005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Expected date of graduation:  May 20</w:t>
      </w:r>
      <w:r w:rsidRPr="00397ABE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</w:t>
      </w:r>
    </w:p>
    <w:p w14:paraId="247E496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28FC5" w14:textId="77777777" w:rsidR="00F654F9" w:rsidRPr="00397ABE" w:rsidRDefault="00F654F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7E23781" w14:textId="77777777" w:rsidR="00F654F9" w:rsidRPr="00397ABE" w:rsidRDefault="009B6112">
      <w:pPr>
        <w:spacing w:line="22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3E0C2335">
          <v:group id="_x0000_s1267" style="position:absolute;left:0;text-align:left;margin-left:81pt;margin-top:19.85pt;width:447.2pt;height:0;z-index:-1495;mso-position-horizontal-relative:page" coordorigin="1620,397" coordsize="8944,0">
            <v:shape id="_x0000_s1268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SKILLS</w:t>
      </w:r>
    </w:p>
    <w:p w14:paraId="3C783FE2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C3789DB" w14:textId="77777777" w:rsidR="00F654F9" w:rsidRPr="00397ABE" w:rsidRDefault="009B6112">
      <w:pPr>
        <w:spacing w:before="45" w:line="220" w:lineRule="exact"/>
        <w:ind w:left="2340" w:right="5714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WINDOWS OPER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TING SYSTEMS    </w:t>
      </w:r>
      <w:r w:rsidRPr="00397ABE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HTML CAD key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</w:t>
      </w:r>
      <w:r w:rsidRPr="00397AB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Java</w:t>
      </w:r>
    </w:p>
    <w:p w14:paraId="29B07EB6" w14:textId="77777777" w:rsidR="00F654F9" w:rsidRPr="00397ABE" w:rsidRDefault="009B6112">
      <w:pPr>
        <w:spacing w:line="20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Mic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osoft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ord                                          </w:t>
      </w:r>
      <w:r w:rsidRPr="00397ABE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Mic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osoft Excel</w:t>
      </w:r>
    </w:p>
    <w:p w14:paraId="72F9D22C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Fluent in German</w:t>
      </w:r>
    </w:p>
    <w:p w14:paraId="7500DBD1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Familiar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with operation of lathes and milling machines</w:t>
      </w:r>
    </w:p>
    <w:p w14:paraId="3CFDC84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F82BAB" w14:textId="77777777" w:rsidR="00F654F9" w:rsidRPr="00397ABE" w:rsidRDefault="00F654F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1B038F4" w14:textId="77777777" w:rsidR="00F654F9" w:rsidRPr="00397ABE" w:rsidRDefault="009B6112">
      <w:pPr>
        <w:spacing w:line="22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72AF83AA">
          <v:group id="_x0000_s1265" style="position:absolute;left:0;text-align:left;margin-left:81pt;margin-top:19.85pt;width:447.2pt;height:0;z-index:-1494;mso-position-horizontal-relative:page" coordorigin="1620,397" coordsize="8944,0">
            <v:shape id="_x0000_s1266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COURSE</w:t>
      </w:r>
      <w:r w:rsidRPr="00397ABE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WORK</w:t>
      </w:r>
    </w:p>
    <w:p w14:paraId="2085CFF8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8882314" w14:textId="77777777" w:rsidR="00F654F9" w:rsidRPr="00397ABE" w:rsidRDefault="009B6112">
      <w:pPr>
        <w:spacing w:before="45" w:line="220" w:lineRule="exact"/>
        <w:ind w:left="2340" w:right="7371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Analysis of Dynamic Systems St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ength of Material Mechanical Systems Lab</w:t>
      </w:r>
    </w:p>
    <w:p w14:paraId="29B682C5" w14:textId="77777777" w:rsidR="00F654F9" w:rsidRPr="00397ABE" w:rsidRDefault="009B6112">
      <w:pPr>
        <w:spacing w:line="20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St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ong foundation of statistics and mathematics</w:t>
      </w:r>
    </w:p>
    <w:p w14:paraId="59C3848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BF0089" w14:textId="77777777" w:rsidR="00F654F9" w:rsidRPr="00397ABE" w:rsidRDefault="00F654F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684600A" w14:textId="77777777" w:rsidR="00F654F9" w:rsidRPr="00397ABE" w:rsidRDefault="009B6112">
      <w:pPr>
        <w:spacing w:line="22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525B01AD">
          <v:group id="_x0000_s1263" style="position:absolute;left:0;text-align:left;margin-left:81pt;margin-top:19.85pt;width:447.2pt;height:0;z-index:-1493;mso-position-horizontal-relative:page" coordorigin="1620,397" coordsize="8944,0">
            <v:shape id="_x0000_s1264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OTHER EXPERIENCE</w:t>
      </w:r>
    </w:p>
    <w:p w14:paraId="1F651210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372ACA9" w14:textId="77777777" w:rsidR="00F654F9" w:rsidRPr="00397ABE" w:rsidRDefault="009B6112">
      <w:pPr>
        <w:spacing w:before="34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Granger Lawn Care Service, Jacksonville, Florida                                  </w:t>
      </w:r>
      <w:r w:rsidRPr="00397A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Summers 08-09</w:t>
      </w:r>
    </w:p>
    <w:p w14:paraId="61566F63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OWNER/OPER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OR</w:t>
      </w:r>
    </w:p>
    <w:p w14:paraId="4BFC184F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Provided excellent </w:t>
      </w:r>
      <w:r w:rsidRPr="00397ABE">
        <w:rPr>
          <w:rFonts w:asciiTheme="minorHAnsi" w:hAnsiTheme="minorHAnsi" w:cstheme="minorHAnsi"/>
          <w:sz w:val="22"/>
          <w:szCs w:val="22"/>
        </w:rPr>
        <w:t>customer service</w:t>
      </w:r>
    </w:p>
    <w:p w14:paraId="213D6565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Supervised and trained employees</w:t>
      </w:r>
    </w:p>
    <w:p w14:paraId="4B678D3C" w14:textId="77777777" w:rsidR="00F654F9" w:rsidRPr="00397ABE" w:rsidRDefault="00F654F9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EA223D1" w14:textId="77777777" w:rsidR="00F654F9" w:rsidRPr="00397ABE" w:rsidRDefault="009B6112">
      <w:pPr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085C1980">
          <v:group id="_x0000_s1261" style="position:absolute;left:0;text-align:left;margin-left:549.25pt;margin-top:754.85pt;width:0;height:0;z-index:-1500;mso-position-horizontal-relative:page;mso-position-vertical-relative:page" coordorigin="10985,15097" coordsize="0,0">
            <v:shape id="_x0000_s1262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 xml:space="preserve">University of North Florida, Jacksonville, Florida                                  </w:t>
      </w:r>
      <w:r w:rsidRPr="00397AB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2009-2010</w:t>
      </w:r>
    </w:p>
    <w:p w14:paraId="0D44EDC8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UNF</w:t>
      </w:r>
      <w:r w:rsidRPr="00397AB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HOMECOMING COMMITTEE CHAIR</w:t>
      </w:r>
    </w:p>
    <w:p w14:paraId="2862D7DE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O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ganized fund-raiser for homecoming</w:t>
      </w:r>
    </w:p>
    <w:p w14:paraId="73001AB0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Planned event for over 400 </w:t>
      </w:r>
      <w:r w:rsidRPr="00397ABE">
        <w:rPr>
          <w:rFonts w:asciiTheme="minorHAnsi" w:hAnsiTheme="minorHAnsi" w:cstheme="minorHAnsi"/>
          <w:sz w:val="22"/>
          <w:szCs w:val="22"/>
        </w:rPr>
        <w:t>guests</w:t>
      </w:r>
    </w:p>
    <w:p w14:paraId="660CD73C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Responsible for execution of ideas and set-up</w:t>
      </w:r>
    </w:p>
    <w:p w14:paraId="15A9F80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9D1F94" w14:textId="77777777" w:rsidR="00F654F9" w:rsidRPr="00397ABE" w:rsidRDefault="00F654F9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AD12DFC" w14:textId="77777777" w:rsidR="00F654F9" w:rsidRPr="00397ABE" w:rsidRDefault="009B6112">
      <w:pPr>
        <w:spacing w:line="22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504AFA32">
          <v:group id="_x0000_s1259" style="position:absolute;left:0;text-align:left;margin-left:81pt;margin-top:19.85pt;width:447.2pt;height:0;z-index:-1492;mso-position-horizontal-relative:page" coordorigin="1620,397" coordsize="8944,0">
            <v:shape id="_x0000_s1260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HONORS</w:t>
      </w:r>
    </w:p>
    <w:p w14:paraId="15DDDF63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7BCF8D56" w14:textId="77777777" w:rsidR="00F654F9" w:rsidRPr="00397ABE" w:rsidRDefault="009B6112">
      <w:pPr>
        <w:spacing w:before="34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Edsel Ford Scholarship for Innovation in Design</w:t>
      </w:r>
    </w:p>
    <w:p w14:paraId="646E1B2B" w14:textId="77777777" w:rsidR="00F654F9" w:rsidRPr="00397ABE" w:rsidRDefault="009B6112">
      <w:pPr>
        <w:spacing w:line="22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Earl Greef Memorial Scholarship</w:t>
      </w:r>
    </w:p>
    <w:p w14:paraId="6F15356F" w14:textId="77777777" w:rsidR="00F654F9" w:rsidRPr="00397ABE" w:rsidRDefault="009B6112">
      <w:pPr>
        <w:spacing w:line="20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National Merit Scholar</w:t>
      </w:r>
    </w:p>
    <w:p w14:paraId="1BAFC3F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FE5A5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DB78A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B013A8" w14:textId="77777777" w:rsidR="00F654F9" w:rsidRPr="00397ABE" w:rsidRDefault="00F654F9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7BEED30B" w14:textId="77777777" w:rsidR="00F654F9" w:rsidRPr="00397ABE" w:rsidRDefault="009B6112">
      <w:pPr>
        <w:spacing w:before="23"/>
        <w:ind w:left="336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headerReference w:type="default" r:id="rId11"/>
          <w:pgSz w:w="12240" w:h="15840"/>
          <w:pgMar w:top="2260" w:right="0" w:bottom="0" w:left="0" w:header="0" w:footer="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676D40EE">
          <v:group id="_x0000_s1257" style="position:absolute;left:0;text-align:left;margin-left:69.4pt;margin-top:-6.4pt;width:476.95pt;height:0;z-index:-1504;mso-position-horizontal-relative:page" coordorigin="1388,-128" coordsize="9539,0">
            <v:shape id="_x0000_s1258" style="position:absolute;left:1388;top:-128;width:9539;height:0" coordorigin="1388,-128" coordsize="9539,0" path="m1388,-128r9540,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560D276">
          <v:group id="_x0000_s1255" style="position:absolute;left:0;text-align:left;margin-left:63.65pt;margin-top:-6.4pt;width:0;height:0;z-index:-1501;mso-position-horizontal-relative:page" coordorigin="1273,-128" coordsize="0,0">
            <v:shape id="_x0000_s1256" style="position:absolute;left:1273;top:-128;width:0;height:0" coordorigin="1273,-128" coordsize="0,0" path="m1273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54</w:t>
      </w:r>
      <w:r w:rsidRPr="00397ABE">
        <w:rPr>
          <w:rFonts w:asciiTheme="minorHAnsi" w:eastAsia="Century Gothic" w:hAnsiTheme="minorHAnsi" w:cstheme="minorHAnsi"/>
          <w:b/>
          <w:color w:val="747364"/>
          <w:spacing w:val="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</w:p>
    <w:p w14:paraId="142343FC" w14:textId="77777777" w:rsidR="00F654F9" w:rsidRPr="00397ABE" w:rsidRDefault="00F654F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7F3DF1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C2F05D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8C0CA8" w14:textId="77777777" w:rsidR="00F654F9" w:rsidRPr="00397ABE" w:rsidRDefault="009B6112">
      <w:pPr>
        <w:spacing w:before="34" w:line="220" w:lineRule="exact"/>
        <w:ind w:left="5069" w:right="5069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4E76D734">
          <v:group id="_x0000_s1253" style="position:absolute;left:0;text-align:left;margin-left:549.25pt;margin-top:125.15pt;width:0;height:0;z-index:-1488;mso-position-horizontal-relative:page;mso-position-vertical-relative:page" coordorigin="10985,2503" coordsize="0,0">
            <v:shape id="_x0000_s1254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MA</w:t>
      </w:r>
      <w:r w:rsidRPr="00397ABE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TIN L</w:t>
      </w:r>
      <w:r w:rsidRPr="00397ABE">
        <w:rPr>
          <w:rFonts w:asciiTheme="minorHAnsi" w:hAnsiTheme="minorHAnsi" w:cstheme="minorHAnsi"/>
          <w:b/>
          <w:spacing w:val="-22"/>
          <w:position w:val="-1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WRENCE</w:t>
      </w:r>
    </w:p>
    <w:p w14:paraId="1DCE5FF3" w14:textId="77777777" w:rsidR="00F654F9" w:rsidRPr="00397ABE" w:rsidRDefault="00F654F9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1143BBBB" w14:textId="77777777" w:rsidR="00F654F9" w:rsidRPr="00397ABE" w:rsidRDefault="009B6112">
      <w:pPr>
        <w:spacing w:before="39"/>
        <w:ind w:left="5217" w:right="5217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1235 Southside Blvd. #777</w:t>
      </w:r>
    </w:p>
    <w:p w14:paraId="6E85AF3A" w14:textId="77777777" w:rsidR="00F654F9" w:rsidRPr="00397ABE" w:rsidRDefault="009B6112">
      <w:pPr>
        <w:spacing w:before="76"/>
        <w:ind w:left="5320" w:right="5320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32256</w:t>
      </w:r>
    </w:p>
    <w:p w14:paraId="19A02A0D" w14:textId="77777777" w:rsidR="00F654F9" w:rsidRPr="00397ABE" w:rsidRDefault="009B6112">
      <w:pPr>
        <w:spacing w:before="76"/>
        <w:ind w:left="5588" w:right="5588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(904) 555-9876</w:t>
      </w:r>
    </w:p>
    <w:p w14:paraId="3079F071" w14:textId="77777777" w:rsidR="00F654F9" w:rsidRPr="00397ABE" w:rsidRDefault="009B6112">
      <w:pPr>
        <w:spacing w:before="76"/>
        <w:ind w:left="5385" w:right="5385"/>
        <w:jc w:val="center"/>
        <w:rPr>
          <w:rFonts w:asciiTheme="minorHAnsi" w:hAnsiTheme="minorHAnsi" w:cstheme="minorHAnsi"/>
          <w:sz w:val="22"/>
          <w:szCs w:val="22"/>
        </w:rPr>
      </w:pPr>
      <w:hyperlink r:id="rId12">
        <w:r w:rsidRPr="00397ABE">
          <w:rPr>
            <w:rFonts w:asciiTheme="minorHAnsi" w:hAnsiTheme="minorHAnsi" w:cstheme="minorHAnsi"/>
            <w:sz w:val="22"/>
            <w:szCs w:val="22"/>
          </w:rPr>
          <w:t>Hollywood@sta</w:t>
        </w:r>
        <w:r w:rsidRPr="00397ABE">
          <w:rPr>
            <w:rFonts w:asciiTheme="minorHAnsi" w:hAnsiTheme="minorHAnsi" w:cstheme="minorHAnsi"/>
            <w:spacing w:val="-9"/>
            <w:sz w:val="22"/>
            <w:szCs w:val="22"/>
          </w:rPr>
          <w:t>r</w:t>
        </w:r>
        <w:r w:rsidRPr="00397ABE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5109EFF9" w14:textId="77777777" w:rsidR="00F654F9" w:rsidRPr="00397ABE" w:rsidRDefault="00F654F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54803E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CA12E7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3EFEE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402AB3AB">
          <v:group id="_x0000_s1251" style="position:absolute;left:0;text-align:left;margin-left:63.65pt;margin-top:125.15pt;width:0;height:0;z-index:-1487;mso-position-horizontal-relative:page;mso-position-vertical-relative:page" coordorigin="1273,2503" coordsize="0,0">
            <v:shape id="_x0000_s1252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 xml:space="preserve">OBJECTIVE              </w:t>
      </w:r>
      <w:r w:rsidRPr="00397AB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Co-op or Internship </w:t>
      </w:r>
      <w:r w:rsidRPr="00397ABE">
        <w:rPr>
          <w:rFonts w:asciiTheme="minorHAnsi" w:hAnsiTheme="minorHAnsi" w:cstheme="minorHAnsi"/>
          <w:sz w:val="22"/>
          <w:szCs w:val="22"/>
        </w:rPr>
        <w:t>position in the field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of Civil Engineering</w:t>
      </w:r>
    </w:p>
    <w:p w14:paraId="26581FEE" w14:textId="77777777" w:rsidR="00F654F9" w:rsidRPr="00397ABE" w:rsidRDefault="00F654F9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DCDB63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D44FA1" w14:textId="77777777" w:rsidR="00F654F9" w:rsidRPr="00397ABE" w:rsidRDefault="009B6112">
      <w:pPr>
        <w:spacing w:line="339" w:lineRule="auto"/>
        <w:ind w:left="3100" w:right="5131" w:hanging="1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EDUC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 xml:space="preserve">TION             </w:t>
      </w:r>
      <w:r w:rsidRPr="00397A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UNIVERSITY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OF NO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TH FLORIDA, Jacksonville, Florida Enrolled in Bachelor of Science in Civil Engineering Program Expected Date of graduation:  May 2012</w:t>
      </w:r>
    </w:p>
    <w:p w14:paraId="26FFCE69" w14:textId="77777777" w:rsidR="00F654F9" w:rsidRPr="00397ABE" w:rsidRDefault="00F654F9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3E9E5834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HONORS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397AB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Dean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>s List all three semesters, 2009</w:t>
      </w:r>
    </w:p>
    <w:p w14:paraId="5BAA965C" w14:textId="77777777" w:rsidR="00F654F9" w:rsidRPr="00397ABE" w:rsidRDefault="009B6112">
      <w:pPr>
        <w:spacing w:before="76"/>
        <w:ind w:left="31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warded 75% Merit Scholarship for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Academics, 2008</w:t>
      </w:r>
    </w:p>
    <w:p w14:paraId="3A572E99" w14:textId="77777777" w:rsidR="00F654F9" w:rsidRPr="00397ABE" w:rsidRDefault="009B6112">
      <w:pPr>
        <w:spacing w:before="76"/>
        <w:ind w:left="31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wo-time first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place winner in SECME Bridge building competition, 2008, 2009</w:t>
      </w:r>
    </w:p>
    <w:p w14:paraId="3DA381FE" w14:textId="77777777" w:rsidR="00F654F9" w:rsidRPr="00397ABE" w:rsidRDefault="00F654F9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4BEC20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25FE00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COURSE                            </w:t>
      </w:r>
      <w:r w:rsidRPr="00397AB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 Solid Foundation of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W</w:t>
      </w:r>
      <w:r w:rsidRPr="00397ABE">
        <w:rPr>
          <w:rFonts w:asciiTheme="minorHAnsi" w:hAnsiTheme="minorHAnsi" w:cstheme="minorHAnsi"/>
          <w:b/>
          <w:sz w:val="22"/>
          <w:szCs w:val="22"/>
        </w:rPr>
        <w:t>riting and Communication</w:t>
      </w:r>
    </w:p>
    <w:p w14:paraId="7D8E2B13" w14:textId="77777777" w:rsidR="00F654F9" w:rsidRPr="00397ABE" w:rsidRDefault="009B6112">
      <w:pPr>
        <w:spacing w:before="7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WORK                                </w:t>
      </w:r>
      <w:r w:rsidRPr="00397A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Thermodynamics</w:t>
      </w:r>
    </w:p>
    <w:p w14:paraId="52177961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Computer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Aided Engineering</w:t>
      </w:r>
    </w:p>
    <w:p w14:paraId="69985348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Dynamics</w:t>
      </w:r>
    </w:p>
    <w:p w14:paraId="13BFD138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Mechanics of Materials</w:t>
      </w:r>
    </w:p>
    <w:p w14:paraId="40C9FF93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413B6F6D">
          <v:group id="_x0000_s1243" style="position:absolute;left:0;text-align:left;margin-left:0;margin-top:123.7pt;width:550.7pt;height:668.3pt;z-index:-1491;mso-position-horizontal-relative:page;mso-position-vertical-relative:page" coordorigin=",2474" coordsize="11014,13366">
            <v:shape id="_x0000_s1250" type="#_x0000_t75" style="position:absolute;left:-2901;top:8820;width:7474;height:8364">
              <v:imagedata r:id="rId13" o:title=""/>
            </v:shape>
            <v:shape id="_x0000_s1249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248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247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246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245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244" style="position:absolute;left:1996;top:3291;width:8249;height:0" coordorigin="1996,3291" coordsize="8249,0" path="m1996,3291r8248,e" filled="f" strokeweight="1pt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•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Analysis of Structu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es</w:t>
      </w:r>
    </w:p>
    <w:p w14:paraId="205E8704" w14:textId="77777777" w:rsidR="00F654F9" w:rsidRPr="00397ABE" w:rsidRDefault="00F654F9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56E6B6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1B7582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REL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 xml:space="preserve">TED                  </w:t>
      </w:r>
      <w:r w:rsidRPr="00397AB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Computer</w:t>
      </w:r>
    </w:p>
    <w:p w14:paraId="3077D851" w14:textId="77777777" w:rsidR="00F654F9" w:rsidRPr="00397ABE" w:rsidRDefault="009B6112">
      <w:pPr>
        <w:spacing w:before="7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SKILLS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397A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Microsoft Office,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spreadsheets, entry-level knowledge of drafting software</w:t>
      </w:r>
    </w:p>
    <w:p w14:paraId="00B257F9" w14:textId="77777777" w:rsidR="00F654F9" w:rsidRPr="00397ABE" w:rsidRDefault="00F654F9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54E595F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B61805" w14:textId="77777777" w:rsidR="00F654F9" w:rsidRPr="00397ABE" w:rsidRDefault="009B6112">
      <w:pPr>
        <w:ind w:left="31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Interpersonal/Employability</w:t>
      </w:r>
    </w:p>
    <w:p w14:paraId="12C4321D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eam player with excellent people skills</w:t>
      </w:r>
    </w:p>
    <w:p w14:paraId="0BC34227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Adept at working in a customer service environment</w:t>
      </w:r>
    </w:p>
    <w:p w14:paraId="5CCD8DCF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Dependable employee with </w:t>
      </w:r>
      <w:r w:rsidRPr="00397ABE">
        <w:rPr>
          <w:rFonts w:asciiTheme="minorHAnsi" w:hAnsiTheme="minorHAnsi" w:cstheme="minorHAnsi"/>
          <w:sz w:val="22"/>
          <w:szCs w:val="22"/>
        </w:rPr>
        <w:t>overabundant initiative</w:t>
      </w:r>
    </w:p>
    <w:p w14:paraId="54C62E84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Quick learner and self-starter</w:t>
      </w:r>
    </w:p>
    <w:p w14:paraId="51F36282" w14:textId="77777777" w:rsidR="00F654F9" w:rsidRPr="00397ABE" w:rsidRDefault="00F654F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116E5E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7F80A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765790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EXPERIENCE           </w:t>
      </w:r>
      <w:r w:rsidRPr="00397AB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RUTH’S CHRIS STEAKHOUSE, Jacksonville, Florida</w:t>
      </w:r>
    </w:p>
    <w:p w14:paraId="0B0A01AA" w14:textId="77777777" w:rsidR="00F654F9" w:rsidRPr="00397ABE" w:rsidRDefault="009B6112">
      <w:pPr>
        <w:spacing w:before="76"/>
        <w:ind w:left="31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lastRenderedPageBreak/>
        <w:t>Customer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Service and Sales, </w:t>
      </w:r>
      <w:r w:rsidRPr="00397ABE">
        <w:rPr>
          <w:rFonts w:asciiTheme="minorHAnsi" w:hAnsiTheme="minorHAnsi" w:cstheme="minorHAnsi"/>
          <w:sz w:val="22"/>
          <w:szCs w:val="22"/>
        </w:rPr>
        <w:t>5/08 – PRESENT</w:t>
      </w:r>
    </w:p>
    <w:p w14:paraId="19EE7BC6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Provide excellent customer service to customers on a daily basis</w:t>
      </w:r>
    </w:p>
    <w:p w14:paraId="6D0F2A6D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fectively communicate with la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ge team</w:t>
      </w:r>
    </w:p>
    <w:p w14:paraId="79DB8D15" w14:textId="77777777" w:rsidR="00F654F9" w:rsidRPr="00397ABE" w:rsidRDefault="009B6112">
      <w:pPr>
        <w:spacing w:before="76"/>
        <w:ind w:left="3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Implement key principals of time management and customer service</w:t>
      </w:r>
    </w:p>
    <w:p w14:paraId="76C057A3" w14:textId="77777777" w:rsidR="00F654F9" w:rsidRPr="00397ABE" w:rsidRDefault="00F654F9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BEEEF8A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86D8E" w14:textId="77777777" w:rsidR="00F654F9" w:rsidRPr="00397ABE" w:rsidRDefault="009B6112">
      <w:pPr>
        <w:ind w:left="31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RED ROBIN GRILL, Jacksonville, Florida</w:t>
      </w:r>
    </w:p>
    <w:p w14:paraId="493FB40E" w14:textId="77777777" w:rsidR="00F654F9" w:rsidRPr="00397ABE" w:rsidRDefault="009B6112">
      <w:pPr>
        <w:spacing w:before="76" w:line="180" w:lineRule="exact"/>
        <w:ind w:left="31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02E8D4E">
          <v:group id="_x0000_s1241" style="position:absolute;left:0;text-align:left;margin-left:63.65pt;margin-top:754.85pt;width:0;height:0;z-index:-1490;mso-position-horizontal-relative:page;mso-position-vertical-relative:page" coordorigin="1273,15097" coordsize="0,0">
            <v:shape id="_x0000_s1242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Customer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Service and Sales, </w:t>
      </w:r>
      <w:r w:rsidRPr="00397ABE">
        <w:rPr>
          <w:rFonts w:asciiTheme="minorHAnsi" w:hAnsiTheme="minorHAnsi" w:cstheme="minorHAnsi"/>
          <w:sz w:val="22"/>
          <w:szCs w:val="22"/>
        </w:rPr>
        <w:t>12/06-4/08</w:t>
      </w:r>
    </w:p>
    <w:p w14:paraId="2BEB644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723CC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91667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15DA53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656C5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F9CBF9" w14:textId="77777777" w:rsidR="00F654F9" w:rsidRPr="00397ABE" w:rsidRDefault="00F654F9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E12FA28" w14:textId="77777777" w:rsidR="00F654F9" w:rsidRPr="00397ABE" w:rsidRDefault="009B6112">
      <w:pPr>
        <w:spacing w:before="23"/>
        <w:ind w:right="334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pgSz w:w="12240" w:h="15840"/>
          <w:pgMar w:top="2260" w:right="0" w:bottom="0" w:left="0" w:header="0" w:footer="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34EFA19C">
          <v:group id="_x0000_s1239" style="position:absolute;left:0;text-align:left;margin-left:549.25pt;margin-top:-6.4pt;width:0;height:0;z-index:-1489;mso-position-horizontal-relative:page" coordorigin="10985,-128" coordsize="0,0">
            <v:shape id="_x0000_s1240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  <w:r w:rsidRPr="00397ABE">
        <w:rPr>
          <w:rFonts w:asciiTheme="minorHAnsi" w:eastAsia="Century Gothic" w:hAnsiTheme="minorHAnsi" w:cstheme="minorHAnsi"/>
          <w:b/>
          <w:color w:val="747364"/>
          <w:spacing w:val="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w w:val="101"/>
          <w:sz w:val="22"/>
          <w:szCs w:val="22"/>
        </w:rPr>
        <w:t>55</w:t>
      </w:r>
    </w:p>
    <w:p w14:paraId="29139D2F" w14:textId="77777777" w:rsidR="00F654F9" w:rsidRPr="00397ABE" w:rsidRDefault="009B6112">
      <w:pPr>
        <w:spacing w:line="580" w:lineRule="exact"/>
        <w:ind w:left="982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6817A0F5">
          <v:group id="_x0000_s1237" style="position:absolute;left:0;text-align:left;margin-left:549.25pt;margin-top:754.85pt;width:0;height:0;z-index:-1483;mso-position-horizontal-relative:page;mso-position-vertical-relative:page" coordorigin="10985,15097" coordsize="0,0">
            <v:shape id="_x0000_s1238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D86B530">
          <v:group id="_x0000_s1225" style="position:absolute;left:0;text-align:left;margin-left:0;margin-top:0;width:612pt;height:756.3pt;z-index:-1485;mso-position-horizontal-relative:page;mso-position-vertical-relative:page" coordsize="12240,15126">
            <v:shape id="_x0000_s1236" type="#_x0000_t75" style="position:absolute;left:9252;top:270;width:2988;height:4889">
              <v:imagedata r:id="rId14" o:title=""/>
            </v:shape>
            <v:shape id="_x0000_s1235" style="position:absolute;width:12240;height:1800" coordsize="12240,1800" path="m,1800r12240,l12240,,,,,1800xe" fillcolor="#747364" stroked="f">
              <v:path arrowok="t"/>
            </v:shape>
            <v:shape id="_x0000_s1234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233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232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231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230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229" style="position:absolute;left:1734;top:3278;width:8771;height:0" coordorigin="1734,3278" coordsize="8771,0" path="m1734,3278r8772,e" filled="f" strokeweight="1pt">
              <v:path arrowok="t"/>
            </v:shape>
            <v:shape id="_x0000_s1228" style="position:absolute;left:884;top:1276;width:5989;height:1064" coordorigin="884,1276" coordsize="5989,1064" path="m884,2340r5989,l6873,1276r-5989,l884,2340xe" fillcolor="#f9a446" stroked="f">
              <v:path arrowok="t"/>
            </v:shape>
            <v:shape id="_x0000_s1227" style="position:absolute;left:10985;top:2503;width:0;height:0" coordorigin="10985,2503" coordsize="0,0" path="m10985,2503r,e" filled="f" strokecolor="#747364" strokeweight="1.0171mm">
              <v:path arrowok="t"/>
            </v:shape>
            <v:shape id="_x0000_s1226" type="#_x0000_t75" style="position:absolute;left:9405;width:2835;height:4639">
              <v:imagedata r:id="rId15" o:title="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3E1D8A3">
          <v:shape id="_x0000_s1224" type="#_x0000_t202" style="position:absolute;left:0;text-align:left;margin-left:423.3pt;margin-top:0;width:188.7pt;height:231.95pt;z-index:-1486;mso-position-horizontal-relative:page;mso-position-vertical-relative:page" filled="f" stroked="f">
            <v:textbox inset="0,0,0,0">
              <w:txbxContent>
                <w:p w14:paraId="59D4E158" w14:textId="77777777" w:rsidR="00F654F9" w:rsidRDefault="00F654F9">
                  <w:pPr>
                    <w:spacing w:line="200" w:lineRule="exact"/>
                  </w:pPr>
                </w:p>
                <w:p w14:paraId="56D5C7A2" w14:textId="77777777" w:rsidR="00F654F9" w:rsidRDefault="00F654F9">
                  <w:pPr>
                    <w:spacing w:line="200" w:lineRule="exact"/>
                  </w:pPr>
                </w:p>
                <w:p w14:paraId="62586372" w14:textId="77777777" w:rsidR="00F654F9" w:rsidRDefault="00F654F9">
                  <w:pPr>
                    <w:spacing w:line="200" w:lineRule="exact"/>
                  </w:pPr>
                </w:p>
                <w:p w14:paraId="73EC0532" w14:textId="77777777" w:rsidR="00F654F9" w:rsidRDefault="00F654F9">
                  <w:pPr>
                    <w:spacing w:line="200" w:lineRule="exact"/>
                  </w:pPr>
                </w:p>
                <w:p w14:paraId="409047E0" w14:textId="77777777" w:rsidR="00F654F9" w:rsidRDefault="00F654F9">
                  <w:pPr>
                    <w:spacing w:line="200" w:lineRule="exact"/>
                  </w:pPr>
                </w:p>
                <w:p w14:paraId="7A2227D3" w14:textId="77777777" w:rsidR="00F654F9" w:rsidRDefault="00F654F9">
                  <w:pPr>
                    <w:spacing w:line="200" w:lineRule="exact"/>
                  </w:pPr>
                </w:p>
                <w:p w14:paraId="0B5EC67D" w14:textId="77777777" w:rsidR="00F654F9" w:rsidRDefault="00F654F9">
                  <w:pPr>
                    <w:spacing w:line="200" w:lineRule="exact"/>
                  </w:pPr>
                </w:p>
                <w:p w14:paraId="4DF14E33" w14:textId="77777777" w:rsidR="00F654F9" w:rsidRDefault="00F654F9">
                  <w:pPr>
                    <w:spacing w:line="200" w:lineRule="exact"/>
                  </w:pPr>
                </w:p>
                <w:p w14:paraId="3D51DB7C" w14:textId="77777777" w:rsidR="00F654F9" w:rsidRDefault="00F654F9">
                  <w:pPr>
                    <w:spacing w:line="200" w:lineRule="exact"/>
                  </w:pPr>
                </w:p>
                <w:p w14:paraId="085DFF8A" w14:textId="77777777" w:rsidR="00F654F9" w:rsidRDefault="00F654F9">
                  <w:pPr>
                    <w:spacing w:line="200" w:lineRule="exact"/>
                  </w:pPr>
                </w:p>
                <w:p w14:paraId="1920FC4B" w14:textId="77777777" w:rsidR="00F654F9" w:rsidRDefault="00F654F9">
                  <w:pPr>
                    <w:spacing w:line="200" w:lineRule="exact"/>
                  </w:pPr>
                </w:p>
                <w:p w14:paraId="217B94B3" w14:textId="77777777" w:rsidR="00F654F9" w:rsidRDefault="00F654F9">
                  <w:pPr>
                    <w:spacing w:line="200" w:lineRule="exact"/>
                  </w:pPr>
                </w:p>
                <w:p w14:paraId="1D046D7F" w14:textId="77777777" w:rsidR="00F654F9" w:rsidRDefault="00F654F9">
                  <w:pPr>
                    <w:spacing w:line="200" w:lineRule="exact"/>
                  </w:pPr>
                </w:p>
                <w:p w14:paraId="4DE96C24" w14:textId="77777777" w:rsidR="00F654F9" w:rsidRDefault="00F654F9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14:paraId="0EE6741A" w14:textId="77777777" w:rsidR="00F654F9" w:rsidRDefault="009B6112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RHODES BRIDGES</w:t>
                  </w:r>
                </w:p>
              </w:txbxContent>
            </v:textbox>
            <w10:wrap anchorx="page" anchory="page"/>
          </v:shape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A40DC20">
          <v:group id="_x0000_s1222" style="position:absolute;left:0;text-align:left;margin-left:63.65pt;margin-top:59.15pt;width:0;height:0;z-index:-1482;mso-position-horizontal-relative:page" coordorigin="1273,1183" coordsize="0,0">
            <v:shape id="_x0000_s1223" style="position:absolute;left:1273;top:1183;width:0;height:0" coordorigin="1273,1183" coordsize="0,0" path="m1273,1183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55499B94">
          <v:shape id="_x0000_s1221" type="#_x0000_t202" style="position:absolute;left:0;text-align:left;margin-left:79pt;margin-top:6.95pt;width:40.45pt;height:13.55pt;z-index:-1481;mso-position-horizontal-relative:page" filled="f" stroked="f">
            <v:textbox inset="0,0,0,0">
              <w:txbxContent>
                <w:p w14:paraId="4AD7EA56" w14:textId="77777777" w:rsidR="00F654F9" w:rsidRDefault="009B6112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397ABE">
        <w:rPr>
          <w:rFonts w:asciiTheme="minorHAnsi" w:hAnsiTheme="minorHAnsi" w:cstheme="minorHAnsi"/>
          <w:b/>
          <w:color w:val="FFFFFF"/>
          <w:w w:val="101"/>
          <w:position w:val="1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w w:val="150"/>
          <w:position w:val="14"/>
          <w:sz w:val="22"/>
          <w:szCs w:val="22"/>
        </w:rPr>
        <w:t>e</w:t>
      </w:r>
      <w:r w:rsidRPr="00397ABE">
        <w:rPr>
          <w:rFonts w:asciiTheme="minorHAnsi" w:hAnsiTheme="minorHAnsi" w:cstheme="minorHAnsi"/>
          <w:b/>
          <w:color w:val="FFFFFF"/>
          <w:position w:val="14"/>
          <w:sz w:val="22"/>
          <w:szCs w:val="22"/>
        </w:rPr>
        <w:t xml:space="preserve">  </w:t>
      </w:r>
      <w:r w:rsidRPr="00397ABE">
        <w:rPr>
          <w:rFonts w:asciiTheme="minorHAnsi" w:hAnsiTheme="minorHAnsi" w:cstheme="minorHAnsi"/>
          <w:b/>
          <w:color w:val="FFFFFF"/>
          <w:spacing w:val="20"/>
          <w:position w:val="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FFFFFF"/>
          <w:w w:val="102"/>
          <w:position w:val="-10"/>
          <w:sz w:val="22"/>
          <w:szCs w:val="22"/>
        </w:rPr>
        <w:t>F</w:t>
      </w:r>
      <w:r w:rsidRPr="00397ABE">
        <w:rPr>
          <w:rFonts w:asciiTheme="minorHAnsi" w:hAnsiTheme="minorHAnsi" w:cstheme="minorHAnsi"/>
          <w:b/>
          <w:color w:val="FFFFFF"/>
          <w:w w:val="162"/>
          <w:position w:val="-10"/>
          <w:sz w:val="22"/>
          <w:szCs w:val="22"/>
        </w:rPr>
        <w:t>o</w:t>
      </w:r>
      <w:r w:rsidRPr="00397ABE">
        <w:rPr>
          <w:rFonts w:asciiTheme="minorHAnsi" w:hAnsiTheme="minorHAnsi" w:cstheme="minorHAnsi"/>
          <w:b/>
          <w:color w:val="FFFFFF"/>
          <w:w w:val="101"/>
          <w:position w:val="-10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position w:val="-10"/>
          <w:sz w:val="22"/>
          <w:szCs w:val="22"/>
        </w:rPr>
        <w:t xml:space="preserve">  </w:t>
      </w:r>
      <w:r w:rsidRPr="00397ABE">
        <w:rPr>
          <w:rFonts w:asciiTheme="minorHAnsi" w:hAnsiTheme="minorHAnsi" w:cstheme="minorHAnsi"/>
          <w:b/>
          <w:color w:val="FFFFFF"/>
          <w:spacing w:val="-6"/>
          <w:position w:val="-10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01"/>
          <w:position w:val="-12"/>
          <w:sz w:val="22"/>
          <w:szCs w:val="22"/>
        </w:rPr>
        <w:t>en</w:t>
      </w:r>
      <w:r w:rsidRPr="00397ABE">
        <w:rPr>
          <w:rFonts w:asciiTheme="minorHAnsi" w:eastAsia="Century Gothic" w:hAnsiTheme="minorHAnsi" w:cstheme="minorHAnsi"/>
          <w:b/>
          <w:color w:val="FFFFFF"/>
          <w:position w:val="-12"/>
          <w:sz w:val="22"/>
          <w:szCs w:val="22"/>
        </w:rPr>
        <w:t>T</w:t>
      </w:r>
      <w:r w:rsidRPr="00397ABE">
        <w:rPr>
          <w:rFonts w:asciiTheme="minorHAnsi" w:eastAsia="Century Gothic" w:hAnsiTheme="minorHAnsi" w:cstheme="minorHAnsi"/>
          <w:b/>
          <w:color w:val="FFFFFF"/>
          <w:w w:val="133"/>
          <w:position w:val="-12"/>
          <w:sz w:val="22"/>
          <w:szCs w:val="22"/>
        </w:rPr>
        <w:t>ry</w:t>
      </w:r>
      <w:r w:rsidRPr="00397ABE">
        <w:rPr>
          <w:rFonts w:asciiTheme="minorHAnsi" w:eastAsia="Century Gothic" w:hAnsiTheme="minorHAnsi" w:cstheme="minorHAnsi"/>
          <w:b/>
          <w:color w:val="FFFFFF"/>
          <w:position w:val="-12"/>
          <w:sz w:val="22"/>
          <w:szCs w:val="22"/>
        </w:rPr>
        <w:t>-</w:t>
      </w:r>
      <w:r w:rsidRPr="00397ABE">
        <w:rPr>
          <w:rFonts w:asciiTheme="minorHAnsi" w:eastAsia="Century Gothic" w:hAnsiTheme="minorHAnsi" w:cstheme="minorHAnsi"/>
          <w:b/>
          <w:color w:val="FFFFFF"/>
          <w:w w:val="112"/>
          <w:position w:val="-12"/>
          <w:sz w:val="22"/>
          <w:szCs w:val="22"/>
        </w:rPr>
        <w:t>level</w:t>
      </w:r>
    </w:p>
    <w:p w14:paraId="7081E6F1" w14:textId="77777777" w:rsidR="00F654F9" w:rsidRPr="00397ABE" w:rsidRDefault="009B6112">
      <w:pPr>
        <w:spacing w:line="320" w:lineRule="exact"/>
        <w:ind w:left="2365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eastAsia="Century Gothic" w:hAnsiTheme="minorHAnsi" w:cstheme="minorHAnsi"/>
          <w:b/>
          <w:color w:val="FFFFFF"/>
          <w:w w:val="111"/>
          <w:position w:val="-1"/>
          <w:sz w:val="22"/>
          <w:szCs w:val="22"/>
        </w:rPr>
        <w:t>pos</w:t>
      </w:r>
      <w:r w:rsidRPr="00397ABE">
        <w:rPr>
          <w:rFonts w:asciiTheme="minorHAnsi" w:eastAsia="Century Gothic" w:hAnsiTheme="minorHAnsi" w:cstheme="minorHAnsi"/>
          <w:b/>
          <w:color w:val="FFFFFF"/>
          <w:w w:val="101"/>
          <w:position w:val="-1"/>
          <w:sz w:val="22"/>
          <w:szCs w:val="22"/>
        </w:rPr>
        <w:t>T-</w:t>
      </w:r>
      <w:r w:rsidRPr="00397ABE">
        <w:rPr>
          <w:rFonts w:asciiTheme="minorHAnsi" w:eastAsia="Century Gothic" w:hAnsiTheme="minorHAnsi" w:cstheme="minorHAnsi"/>
          <w:b/>
          <w:color w:val="FFFFFF"/>
          <w:w w:val="146"/>
          <w:position w:val="-1"/>
          <w:sz w:val="22"/>
          <w:szCs w:val="22"/>
        </w:rPr>
        <w:t>gr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</w:t>
      </w:r>
      <w:r w:rsidRPr="00397ABE">
        <w:rPr>
          <w:rFonts w:asciiTheme="minorHAnsi" w:eastAsia="Century Gothic" w:hAnsiTheme="minorHAnsi" w:cstheme="minorHAnsi"/>
          <w:b/>
          <w:color w:val="FFFFFF"/>
          <w:w w:val="107"/>
          <w:position w:val="-1"/>
          <w:sz w:val="22"/>
          <w:szCs w:val="22"/>
        </w:rPr>
        <w:t>du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AT</w:t>
      </w:r>
      <w:r w:rsidRPr="00397ABE">
        <w:rPr>
          <w:rFonts w:asciiTheme="minorHAnsi" w:eastAsia="Century Gothic" w:hAnsiTheme="minorHAnsi" w:cstheme="minorHAnsi"/>
          <w:b/>
          <w:color w:val="FFFFFF"/>
          <w:w w:val="126"/>
          <w:position w:val="-1"/>
          <w:sz w:val="22"/>
          <w:szCs w:val="22"/>
        </w:rPr>
        <w:t>ion</w:t>
      </w:r>
      <w:r w:rsidRPr="00397ABE">
        <w:rPr>
          <w:rFonts w:asciiTheme="minorHAnsi" w:eastAsia="Century Gothic" w:hAnsiTheme="minorHAnsi" w:cstheme="minorHAnsi"/>
          <w:b/>
          <w:color w:val="FFFFFF"/>
          <w:spacing w:val="1"/>
          <w:position w:val="-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J</w:t>
      </w:r>
      <w:r w:rsidRPr="00397ABE">
        <w:rPr>
          <w:rFonts w:asciiTheme="minorHAnsi" w:eastAsia="Century Gothic" w:hAnsiTheme="minorHAnsi" w:cstheme="minorHAnsi"/>
          <w:b/>
          <w:color w:val="FFFFFF"/>
          <w:w w:val="110"/>
          <w:position w:val="-1"/>
          <w:sz w:val="22"/>
          <w:szCs w:val="22"/>
        </w:rPr>
        <w:t>ob</w:t>
      </w:r>
    </w:p>
    <w:p w14:paraId="4285A7B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7FA3D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BD6E2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38DD4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8F108B" w14:textId="77777777" w:rsidR="00F654F9" w:rsidRPr="00397ABE" w:rsidRDefault="00F654F9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C7A6D1B" w14:textId="77777777" w:rsidR="00F654F9" w:rsidRPr="00397ABE" w:rsidRDefault="009B6112">
      <w:pPr>
        <w:spacing w:before="39"/>
        <w:ind w:left="2801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8538 Denallen Dr  •  Jacksonville,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hyperlink r:id="rId16">
        <w:r w:rsidRPr="00397ABE">
          <w:rPr>
            <w:rFonts w:asciiTheme="minorHAnsi" w:hAnsiTheme="minorHAnsi" w:cstheme="minorHAnsi"/>
            <w:sz w:val="22"/>
            <w:szCs w:val="22"/>
          </w:rPr>
          <w:t>33526  •  Cell: 904-313-4618  •  Builderbob @yahoo.com</w:t>
        </w:r>
      </w:hyperlink>
    </w:p>
    <w:p w14:paraId="1FB858A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2E198B" w14:textId="77777777" w:rsidR="00F654F9" w:rsidRPr="00397ABE" w:rsidRDefault="00F654F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96D4A5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OBJECTIVE</w:t>
      </w:r>
      <w:r w:rsidRPr="00397ABE">
        <w:rPr>
          <w:rFonts w:asciiTheme="minorHAnsi" w:hAnsiTheme="minorHAnsi" w:cstheme="minorHAnsi"/>
          <w:sz w:val="22"/>
          <w:szCs w:val="22"/>
        </w:rPr>
        <w:t>:</w:t>
      </w:r>
    </w:p>
    <w:p w14:paraId="3A688E31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Construction management in the area of </w:t>
      </w:r>
      <w:r w:rsidRPr="00397ABE">
        <w:rPr>
          <w:rFonts w:asciiTheme="minorHAnsi" w:hAnsiTheme="minorHAnsi" w:cstheme="minorHAnsi"/>
          <w:sz w:val="22"/>
          <w:szCs w:val="22"/>
        </w:rPr>
        <w:t>heavy civil road/bridge construction and road widening.</w:t>
      </w:r>
    </w:p>
    <w:p w14:paraId="5823B5E1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D056EE6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</w:t>
      </w:r>
      <w:r w:rsidRPr="00397ABE">
        <w:rPr>
          <w:rFonts w:asciiTheme="minorHAnsi" w:hAnsiTheme="minorHAnsi" w:cstheme="minorHAnsi"/>
          <w:sz w:val="22"/>
          <w:szCs w:val="22"/>
        </w:rPr>
        <w:t>:</w:t>
      </w:r>
    </w:p>
    <w:p w14:paraId="047C588E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University of North Florida,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</w:p>
    <w:p w14:paraId="315E01C0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i/>
          <w:sz w:val="22"/>
          <w:szCs w:val="22"/>
        </w:rPr>
        <w:t xml:space="preserve">Bachelor of Science in Building Construction Management, </w:t>
      </w:r>
      <w:r w:rsidRPr="00397ABE">
        <w:rPr>
          <w:rFonts w:asciiTheme="minorHAnsi" w:hAnsiTheme="minorHAnsi" w:cstheme="minorHAnsi"/>
          <w:sz w:val="22"/>
          <w:szCs w:val="22"/>
        </w:rPr>
        <w:t>Expected May 2010</w:t>
      </w:r>
    </w:p>
    <w:p w14:paraId="7E75E522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Minor in Business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Administration,  G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3.4)</w:t>
      </w:r>
    </w:p>
    <w:p w14:paraId="0BE44703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F84E2BB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CONSTRUCTION MANAGEMEN</w:t>
      </w:r>
      <w:r w:rsidRPr="00397ABE">
        <w:rPr>
          <w:rFonts w:asciiTheme="minorHAnsi" w:hAnsiTheme="minorHAnsi" w:cstheme="minorHAnsi"/>
          <w:b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SKILLS:</w:t>
      </w:r>
    </w:p>
    <w:p w14:paraId="37FAF2F4" w14:textId="77777777" w:rsidR="00F654F9" w:rsidRPr="00397ABE" w:rsidRDefault="009B6112">
      <w:pPr>
        <w:spacing w:before="36" w:line="287" w:lineRule="auto"/>
        <w:ind w:left="1940" w:right="2735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Primavera P3 project scheduling software                                   </w:t>
      </w:r>
      <w:r w:rsidRPr="00397AB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Microsoft Excel Primavera Sure-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rack project scheduling software                       Microsoft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 Autocad 12 drafting software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397AB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Microsoft Photo shop Agtek site analysis software                                                         </w:t>
      </w:r>
      <w:r w:rsidRPr="00397A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Microsoft Power Point Netscape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 xml:space="preserve">eb page Composer                                             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</w:t>
      </w:r>
      <w:r w:rsidRPr="00397AB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Microsoft Project</w:t>
      </w:r>
    </w:p>
    <w:p w14:paraId="31475E5F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19FC3349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RELE</w:t>
      </w:r>
      <w:r w:rsidRPr="00397ABE">
        <w:rPr>
          <w:rFonts w:asciiTheme="minorHAnsi" w:hAnsiTheme="minorHAnsi" w:cstheme="minorHAnsi"/>
          <w:b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ANT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EXPERIENCE:</w:t>
      </w:r>
    </w:p>
    <w:p w14:paraId="7B484A03" w14:textId="77777777" w:rsidR="00F654F9" w:rsidRPr="00397ABE" w:rsidRDefault="009B6112">
      <w:pPr>
        <w:spacing w:before="36" w:line="287" w:lineRule="auto"/>
        <w:ind w:left="1940" w:right="846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Road Construction: Handled weekly cost vs. production reports, sub contractors pay requisitions, schedule updates, and maintained traffic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reports (2007-2009)</w:t>
      </w:r>
    </w:p>
    <w:p w14:paraId="1F4C54C5" w14:textId="77777777" w:rsidR="00F654F9" w:rsidRPr="00397ABE" w:rsidRDefault="009B6112">
      <w:pPr>
        <w:spacing w:before="1" w:line="287" w:lineRule="auto"/>
        <w:ind w:left="1940" w:right="1099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Associated Schools of </w:t>
      </w:r>
      <w:r w:rsidRPr="00397ABE">
        <w:rPr>
          <w:rFonts w:asciiTheme="minorHAnsi" w:hAnsiTheme="minorHAnsi" w:cstheme="minorHAnsi"/>
          <w:sz w:val="22"/>
          <w:szCs w:val="22"/>
        </w:rPr>
        <w:t>Construction Student Competition:  Cost Estimate, Safety Plan, and Project Schedule for a Bridge and Road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idening Project (2008)</w:t>
      </w:r>
    </w:p>
    <w:p w14:paraId="4E5CD0D3" w14:textId="77777777" w:rsidR="00F654F9" w:rsidRPr="00397ABE" w:rsidRDefault="009B6112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Associated Schools of Construction Student Competition, Cost Estimate, Safety Plan, and Project Schedule for an</w:t>
      </w:r>
    </w:p>
    <w:p w14:paraId="59C3FE86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Airport Reco</w:t>
      </w:r>
      <w:r w:rsidRPr="00397ABE">
        <w:rPr>
          <w:rFonts w:asciiTheme="minorHAnsi" w:hAnsiTheme="minorHAnsi" w:cstheme="minorHAnsi"/>
          <w:sz w:val="22"/>
          <w:szCs w:val="22"/>
        </w:rPr>
        <w:t>nstruction Project (2007)</w:t>
      </w:r>
    </w:p>
    <w:p w14:paraId="4F084CA5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UNF Parking committee, traffic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safety and garage construction plan (2005-2006)</w:t>
      </w:r>
    </w:p>
    <w:p w14:paraId="0C713A59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Research Project: Conducted analysis of construction contracts with unusual situations and extra conditions (2006)</w:t>
      </w:r>
    </w:p>
    <w:p w14:paraId="6ED82B17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Research Project: Conducted an</w:t>
      </w:r>
      <w:r w:rsidRPr="00397ABE">
        <w:rPr>
          <w:rFonts w:asciiTheme="minorHAnsi" w:hAnsiTheme="minorHAnsi" w:cstheme="minorHAnsi"/>
          <w:sz w:val="22"/>
          <w:szCs w:val="22"/>
        </w:rPr>
        <w:t>alysis for residential construction and the impact of taxes and permit costs (2005)</w:t>
      </w:r>
    </w:p>
    <w:p w14:paraId="75FA0B7C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4979740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STUDENT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ACTIVITIES:</w:t>
      </w:r>
    </w:p>
    <w:p w14:paraId="169227D4" w14:textId="77777777" w:rsidR="00F654F9" w:rsidRPr="00397ABE" w:rsidRDefault="009B6112">
      <w:pPr>
        <w:spacing w:before="36" w:line="287" w:lineRule="auto"/>
        <w:ind w:left="1940" w:right="2431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National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Association of Home Builders, </w:t>
      </w:r>
      <w:r w:rsidRPr="00397ABE">
        <w:rPr>
          <w:rFonts w:asciiTheme="minorHAnsi" w:hAnsiTheme="minorHAnsi" w:cstheme="minorHAnsi"/>
          <w:i/>
          <w:sz w:val="22"/>
          <w:szCs w:val="22"/>
        </w:rPr>
        <w:t>Member</w:t>
      </w:r>
      <w:r w:rsidRPr="00397ABE">
        <w:rPr>
          <w:rFonts w:asciiTheme="minorHAnsi" w:hAnsiTheme="minorHAnsi" w:cstheme="minorHAnsi"/>
          <w:sz w:val="22"/>
          <w:szCs w:val="22"/>
        </w:rPr>
        <w:t xml:space="preserve">, UNF student chapter (2009 - present)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Associated General Contractors, </w:t>
      </w:r>
      <w:r w:rsidRPr="00397ABE">
        <w:rPr>
          <w:rFonts w:asciiTheme="minorHAnsi" w:hAnsiTheme="minorHAnsi" w:cstheme="minorHAnsi"/>
          <w:i/>
          <w:sz w:val="22"/>
          <w:szCs w:val="22"/>
        </w:rPr>
        <w:t>Member</w:t>
      </w:r>
      <w:r w:rsidRPr="00397ABE">
        <w:rPr>
          <w:rFonts w:asciiTheme="minorHAnsi" w:hAnsiTheme="minorHAnsi" w:cstheme="minorHAnsi"/>
          <w:sz w:val="22"/>
          <w:szCs w:val="22"/>
        </w:rPr>
        <w:t xml:space="preserve">, UNF student chapter </w:t>
      </w:r>
      <w:r w:rsidRPr="00397ABE">
        <w:rPr>
          <w:rFonts w:asciiTheme="minorHAnsi" w:hAnsiTheme="minorHAnsi" w:cstheme="minorHAnsi"/>
          <w:sz w:val="22"/>
          <w:szCs w:val="22"/>
        </w:rPr>
        <w:t xml:space="preserve">(2009 - present) </w:t>
      </w:r>
      <w:r w:rsidRPr="00397ABE">
        <w:rPr>
          <w:rFonts w:asciiTheme="minorHAnsi" w:hAnsiTheme="minorHAnsi" w:cstheme="minorHAnsi"/>
          <w:b/>
          <w:sz w:val="22"/>
          <w:szCs w:val="22"/>
        </w:rPr>
        <w:t>Construction Management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Association, </w:t>
      </w:r>
      <w:r w:rsidRPr="00397ABE">
        <w:rPr>
          <w:rFonts w:asciiTheme="minorHAnsi" w:hAnsiTheme="minorHAnsi" w:cstheme="minorHAnsi"/>
          <w:i/>
          <w:sz w:val="22"/>
          <w:szCs w:val="22"/>
        </w:rPr>
        <w:t>Member</w:t>
      </w:r>
      <w:r w:rsidRPr="00397ABE">
        <w:rPr>
          <w:rFonts w:asciiTheme="minorHAnsi" w:hAnsiTheme="minorHAnsi" w:cstheme="minorHAnsi"/>
          <w:sz w:val="22"/>
          <w:szCs w:val="22"/>
        </w:rPr>
        <w:t xml:space="preserve">, UNF student chapter (2009 - </w:t>
      </w:r>
      <w:r w:rsidRPr="00397ABE">
        <w:rPr>
          <w:rFonts w:asciiTheme="minorHAnsi" w:hAnsiTheme="minorHAnsi" w:cstheme="minorHAnsi"/>
          <w:sz w:val="22"/>
          <w:szCs w:val="22"/>
        </w:rPr>
        <w:lastRenderedPageBreak/>
        <w:t xml:space="preserve">present)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Associated Builders and Contractors Inc., </w:t>
      </w:r>
      <w:r w:rsidRPr="00397ABE">
        <w:rPr>
          <w:rFonts w:asciiTheme="minorHAnsi" w:hAnsiTheme="minorHAnsi" w:cstheme="minorHAnsi"/>
          <w:i/>
          <w:sz w:val="22"/>
          <w:szCs w:val="22"/>
        </w:rPr>
        <w:t>Member</w:t>
      </w:r>
      <w:r w:rsidRPr="00397ABE">
        <w:rPr>
          <w:rFonts w:asciiTheme="minorHAnsi" w:hAnsiTheme="minorHAnsi" w:cstheme="minorHAnsi"/>
          <w:sz w:val="22"/>
          <w:szCs w:val="22"/>
        </w:rPr>
        <w:t>, UNF student chapter (2009 - present)</w:t>
      </w:r>
    </w:p>
    <w:p w14:paraId="000E9EA0" w14:textId="77777777" w:rsidR="00F654F9" w:rsidRPr="00397ABE" w:rsidRDefault="009B6112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Student Government Budget and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Allocations, </w:t>
      </w:r>
      <w:r w:rsidRPr="00397ABE">
        <w:rPr>
          <w:rFonts w:asciiTheme="minorHAnsi" w:hAnsiTheme="minorHAnsi" w:cstheme="minorHAnsi"/>
          <w:i/>
          <w:sz w:val="22"/>
          <w:szCs w:val="22"/>
        </w:rPr>
        <w:t>Chairman</w:t>
      </w:r>
      <w:r w:rsidRPr="00397ABE">
        <w:rPr>
          <w:rFonts w:asciiTheme="minorHAnsi" w:hAnsiTheme="minorHAnsi" w:cstheme="minorHAnsi"/>
          <w:sz w:val="22"/>
          <w:szCs w:val="22"/>
        </w:rPr>
        <w:t>, Managed $2.3 mill</w:t>
      </w:r>
      <w:r w:rsidRPr="00397ABE">
        <w:rPr>
          <w:rFonts w:asciiTheme="minorHAnsi" w:hAnsiTheme="minorHAnsi" w:cstheme="minorHAnsi"/>
          <w:sz w:val="22"/>
          <w:szCs w:val="22"/>
        </w:rPr>
        <w:t>ion dollar budget (2008, 2009)</w:t>
      </w:r>
    </w:p>
    <w:p w14:paraId="4BE812DA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College of Computing Sciences and Engineering, </w:t>
      </w:r>
      <w:r w:rsidRPr="00397ABE">
        <w:rPr>
          <w:rFonts w:asciiTheme="minorHAnsi" w:hAnsiTheme="minorHAnsi" w:cstheme="minorHAnsi"/>
          <w:i/>
          <w:sz w:val="22"/>
          <w:szCs w:val="22"/>
        </w:rPr>
        <w:t>Student Government Rep</w:t>
      </w:r>
      <w:r w:rsidRPr="00397ABE">
        <w:rPr>
          <w:rFonts w:asciiTheme="minorHAnsi" w:hAnsiTheme="minorHAnsi" w:cstheme="minorHAnsi"/>
          <w:i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i/>
          <w:sz w:val="22"/>
          <w:szCs w:val="22"/>
        </w:rPr>
        <w:t xml:space="preserve">esentative </w:t>
      </w:r>
      <w:r w:rsidRPr="00397ABE">
        <w:rPr>
          <w:rFonts w:asciiTheme="minorHAnsi" w:hAnsiTheme="minorHAnsi" w:cstheme="minorHAnsi"/>
          <w:sz w:val="22"/>
          <w:szCs w:val="22"/>
        </w:rPr>
        <w:t>(2009)</w:t>
      </w:r>
    </w:p>
    <w:p w14:paraId="21280DEA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Society of Physics Students, </w:t>
      </w:r>
      <w:r w:rsidRPr="00397ABE">
        <w:rPr>
          <w:rFonts w:asciiTheme="minorHAnsi" w:hAnsiTheme="minorHAnsi" w:cstheme="minorHAnsi"/>
          <w:i/>
          <w:sz w:val="22"/>
          <w:szCs w:val="22"/>
        </w:rPr>
        <w:t xml:space="preserve">Member </w:t>
      </w:r>
      <w:r w:rsidRPr="00397ABE">
        <w:rPr>
          <w:rFonts w:asciiTheme="minorHAnsi" w:hAnsiTheme="minorHAnsi" w:cstheme="minorHAnsi"/>
          <w:sz w:val="22"/>
          <w:szCs w:val="22"/>
        </w:rPr>
        <w:t>(2008 - present)</w:t>
      </w:r>
    </w:p>
    <w:p w14:paraId="18AA8D85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Kappa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Alpha Orde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i/>
          <w:sz w:val="22"/>
          <w:szCs w:val="22"/>
        </w:rPr>
        <w:t>Founding Member</w:t>
      </w:r>
      <w:r w:rsidRPr="00397ABE">
        <w:rPr>
          <w:rFonts w:asciiTheme="minorHAnsi" w:hAnsiTheme="minorHAnsi" w:cstheme="minorHAnsi"/>
          <w:sz w:val="22"/>
          <w:szCs w:val="22"/>
        </w:rPr>
        <w:t>, Zta Xi chapter (2008 - present)</w:t>
      </w:r>
    </w:p>
    <w:p w14:paraId="6203F40B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CB623D6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ACHIEVEMENTS</w:t>
      </w:r>
      <w:r w:rsidRPr="00397ABE">
        <w:rPr>
          <w:rFonts w:asciiTheme="minorHAnsi" w:hAnsiTheme="minorHAnsi" w:cstheme="minorHAnsi"/>
          <w:sz w:val="22"/>
          <w:szCs w:val="22"/>
        </w:rPr>
        <w:t>:</w:t>
      </w:r>
    </w:p>
    <w:p w14:paraId="02899A6B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</w:t>
      </w:r>
      <w:r w:rsidRPr="00397ABE">
        <w:rPr>
          <w:rFonts w:asciiTheme="minorHAnsi" w:hAnsiTheme="minorHAnsi" w:cstheme="minorHAnsi"/>
          <w:sz w:val="22"/>
          <w:szCs w:val="22"/>
        </w:rPr>
        <w:t>NF Student Leadership and Service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ward (2009)</w:t>
      </w:r>
    </w:p>
    <w:p w14:paraId="73F5ADE5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First Place in the Deerwood Labor Day Fitness 5K (2009)</w:t>
      </w:r>
    </w:p>
    <w:p w14:paraId="331D1EC9" w14:textId="77777777" w:rsidR="00F654F9" w:rsidRPr="00397ABE" w:rsidRDefault="009B6112">
      <w:pPr>
        <w:spacing w:before="36"/>
        <w:ind w:left="19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UNF Presidential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Ambassador of the year (2008)</w:t>
      </w:r>
    </w:p>
    <w:p w14:paraId="7F32C17C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935A24A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EMPLOYMENT</w:t>
      </w:r>
      <w:r w:rsidRPr="00397ABE">
        <w:rPr>
          <w:rFonts w:asciiTheme="minorHAnsi" w:hAnsiTheme="minorHAnsi" w:cstheme="minorHAnsi"/>
          <w:sz w:val="22"/>
          <w:szCs w:val="22"/>
        </w:rPr>
        <w:t>:</w:t>
      </w:r>
    </w:p>
    <w:p w14:paraId="799FCE9D" w14:textId="77777777" w:rsidR="00F654F9" w:rsidRPr="00397ABE" w:rsidRDefault="009B6112">
      <w:pPr>
        <w:spacing w:line="220" w:lineRule="atLeast"/>
        <w:ind w:left="1940" w:right="2615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Hubbard Construction, Construction Enginee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 xml:space="preserve">, Jacksonville, FL,        </w:t>
      </w:r>
      <w:r w:rsidRPr="00397A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(9/2007 to </w:t>
      </w:r>
      <w:r w:rsidRPr="00397ABE">
        <w:rPr>
          <w:rFonts w:asciiTheme="minorHAnsi" w:hAnsiTheme="minorHAnsi" w:cstheme="minorHAnsi"/>
          <w:sz w:val="22"/>
          <w:szCs w:val="22"/>
        </w:rPr>
        <w:t>present) Anderson Construction, Labore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Jacksonville, FL, (Summers 2005, 2006, 2007)</w:t>
      </w:r>
    </w:p>
    <w:p w14:paraId="02C66628" w14:textId="77777777" w:rsidR="00F654F9" w:rsidRPr="00397ABE" w:rsidRDefault="00F654F9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1049CF9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ADC37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31E8B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B92E1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2AD797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D998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738E3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EE57CD" w14:textId="77777777" w:rsidR="00F654F9" w:rsidRPr="00397ABE" w:rsidRDefault="009B6112">
      <w:pPr>
        <w:spacing w:before="23"/>
        <w:ind w:left="116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headerReference w:type="default" r:id="rId17"/>
          <w:pgSz w:w="12240" w:h="15840"/>
          <w:pgMar w:top="1320" w:right="1720" w:bottom="0" w:left="220" w:header="0" w:footer="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03E26273">
          <v:group id="_x0000_s1219" style="position:absolute;left:0;text-align:left;margin-left:63.65pt;margin-top:-6.4pt;width:0;height:0;z-index:-1484;mso-position-horizontal-relative:page" coordorigin="1273,-128" coordsize="0,0">
            <v:shape id="_x0000_s1220" style="position:absolute;left:1273;top:-128;width:0;height:0" coordorigin="1273,-128" coordsize="0,0" path="m1273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56</w:t>
      </w:r>
      <w:r w:rsidRPr="00397ABE">
        <w:rPr>
          <w:rFonts w:asciiTheme="minorHAnsi" w:eastAsia="Century Gothic" w:hAnsiTheme="minorHAnsi" w:cstheme="minorHAnsi"/>
          <w:b/>
          <w:color w:val="747364"/>
          <w:spacing w:val="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</w:p>
    <w:p w14:paraId="2DAB0633" w14:textId="77777777" w:rsidR="00F654F9" w:rsidRPr="00397ABE" w:rsidRDefault="009B6112">
      <w:pPr>
        <w:spacing w:line="580" w:lineRule="exact"/>
        <w:ind w:left="103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1EE7758D">
          <v:group id="_x0000_s1217" style="position:absolute;left:0;text-align:left;margin-left:63.65pt;margin-top:60.15pt;width:0;height:0;z-index:-1476;mso-position-horizontal-relative:page" coordorigin="1273,1203" coordsize="0,0">
            <v:shape id="_x0000_s1218" style="position:absolute;left:1273;top:1203;width:0;height:0" coordorigin="1273,1203" coordsize="0,0" path="m1273,1203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3095564D">
          <v:shape id="_x0000_s1216" type="#_x0000_t202" style="position:absolute;left:0;text-align:left;margin-left:69.05pt;margin-top:7.15pt;width:40.45pt;height:13.55pt;z-index:-1475;mso-position-horizontal-relative:page" filled="f" stroked="f">
            <v:textbox inset="0,0,0,0">
              <w:txbxContent>
                <w:p w14:paraId="05A6A6FB" w14:textId="77777777" w:rsidR="00F654F9" w:rsidRDefault="009B6112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397ABE">
        <w:rPr>
          <w:rFonts w:asciiTheme="minorHAnsi" w:hAnsiTheme="minorHAnsi" w:cstheme="minorHAnsi"/>
          <w:b/>
          <w:color w:val="FFFFFF"/>
          <w:w w:val="101"/>
          <w:position w:val="1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w w:val="150"/>
          <w:position w:val="14"/>
          <w:sz w:val="22"/>
          <w:szCs w:val="22"/>
        </w:rPr>
        <w:t>e</w:t>
      </w:r>
      <w:r w:rsidRPr="00397ABE">
        <w:rPr>
          <w:rFonts w:asciiTheme="minorHAnsi" w:hAnsiTheme="minorHAnsi" w:cstheme="minorHAnsi"/>
          <w:b/>
          <w:color w:val="FFFFFF"/>
          <w:position w:val="14"/>
          <w:sz w:val="22"/>
          <w:szCs w:val="22"/>
        </w:rPr>
        <w:t xml:space="preserve">  </w:t>
      </w:r>
      <w:r w:rsidRPr="00397ABE">
        <w:rPr>
          <w:rFonts w:asciiTheme="minorHAnsi" w:hAnsiTheme="minorHAnsi" w:cstheme="minorHAnsi"/>
          <w:b/>
          <w:color w:val="FFFFFF"/>
          <w:spacing w:val="20"/>
          <w:position w:val="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FFFFFF"/>
          <w:w w:val="102"/>
          <w:position w:val="-10"/>
          <w:sz w:val="22"/>
          <w:szCs w:val="22"/>
        </w:rPr>
        <w:t>F</w:t>
      </w:r>
      <w:r w:rsidRPr="00397ABE">
        <w:rPr>
          <w:rFonts w:asciiTheme="minorHAnsi" w:hAnsiTheme="minorHAnsi" w:cstheme="minorHAnsi"/>
          <w:b/>
          <w:color w:val="FFFFFF"/>
          <w:w w:val="162"/>
          <w:position w:val="-10"/>
          <w:sz w:val="22"/>
          <w:szCs w:val="22"/>
        </w:rPr>
        <w:t>o</w:t>
      </w:r>
      <w:r w:rsidRPr="00397ABE">
        <w:rPr>
          <w:rFonts w:asciiTheme="minorHAnsi" w:hAnsiTheme="minorHAnsi" w:cstheme="minorHAnsi"/>
          <w:b/>
          <w:color w:val="FFFFFF"/>
          <w:w w:val="101"/>
          <w:position w:val="-10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position w:val="-10"/>
          <w:sz w:val="22"/>
          <w:szCs w:val="22"/>
        </w:rPr>
        <w:t xml:space="preserve">  </w:t>
      </w:r>
      <w:r w:rsidRPr="00397ABE">
        <w:rPr>
          <w:rFonts w:asciiTheme="minorHAnsi" w:hAnsiTheme="minorHAnsi" w:cstheme="minorHAnsi"/>
          <w:b/>
          <w:color w:val="FFFFFF"/>
          <w:spacing w:val="13"/>
          <w:position w:val="-10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01"/>
          <w:position w:val="-12"/>
          <w:sz w:val="22"/>
          <w:szCs w:val="22"/>
        </w:rPr>
        <w:t>en</w:t>
      </w:r>
      <w:r w:rsidRPr="00397ABE">
        <w:rPr>
          <w:rFonts w:asciiTheme="minorHAnsi" w:eastAsia="Century Gothic" w:hAnsiTheme="minorHAnsi" w:cstheme="minorHAnsi"/>
          <w:b/>
          <w:color w:val="FFFFFF"/>
          <w:position w:val="-12"/>
          <w:sz w:val="22"/>
          <w:szCs w:val="22"/>
        </w:rPr>
        <w:t>T</w:t>
      </w:r>
      <w:r w:rsidRPr="00397ABE">
        <w:rPr>
          <w:rFonts w:asciiTheme="minorHAnsi" w:eastAsia="Century Gothic" w:hAnsiTheme="minorHAnsi" w:cstheme="minorHAnsi"/>
          <w:b/>
          <w:color w:val="FFFFFF"/>
          <w:w w:val="133"/>
          <w:position w:val="-12"/>
          <w:sz w:val="22"/>
          <w:szCs w:val="22"/>
        </w:rPr>
        <w:t>ry</w:t>
      </w:r>
      <w:r w:rsidRPr="00397ABE">
        <w:rPr>
          <w:rFonts w:asciiTheme="minorHAnsi" w:eastAsia="Century Gothic" w:hAnsiTheme="minorHAnsi" w:cstheme="minorHAnsi"/>
          <w:b/>
          <w:color w:val="FFFFFF"/>
          <w:position w:val="-12"/>
          <w:sz w:val="22"/>
          <w:szCs w:val="22"/>
        </w:rPr>
        <w:t>-</w:t>
      </w:r>
      <w:r w:rsidRPr="00397ABE">
        <w:rPr>
          <w:rFonts w:asciiTheme="minorHAnsi" w:eastAsia="Century Gothic" w:hAnsiTheme="minorHAnsi" w:cstheme="minorHAnsi"/>
          <w:b/>
          <w:color w:val="FFFFFF"/>
          <w:w w:val="112"/>
          <w:position w:val="-12"/>
          <w:sz w:val="22"/>
          <w:szCs w:val="22"/>
        </w:rPr>
        <w:t>level</w:t>
      </w:r>
    </w:p>
    <w:p w14:paraId="1519AB3F" w14:textId="77777777" w:rsidR="00F654F9" w:rsidRPr="00397ABE" w:rsidRDefault="009B6112">
      <w:pPr>
        <w:spacing w:line="320" w:lineRule="exact"/>
        <w:ind w:left="1505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eastAsia="Century Gothic" w:hAnsiTheme="minorHAnsi" w:cstheme="minorHAnsi"/>
          <w:b/>
          <w:color w:val="FFFFFF"/>
          <w:w w:val="111"/>
          <w:position w:val="-1"/>
          <w:sz w:val="22"/>
          <w:szCs w:val="22"/>
        </w:rPr>
        <w:t>pos</w:t>
      </w:r>
      <w:r w:rsidRPr="00397ABE">
        <w:rPr>
          <w:rFonts w:asciiTheme="minorHAnsi" w:eastAsia="Century Gothic" w:hAnsiTheme="minorHAnsi" w:cstheme="minorHAnsi"/>
          <w:b/>
          <w:color w:val="FFFFFF"/>
          <w:w w:val="101"/>
          <w:position w:val="-1"/>
          <w:sz w:val="22"/>
          <w:szCs w:val="22"/>
        </w:rPr>
        <w:t>T-</w:t>
      </w:r>
      <w:r w:rsidRPr="00397ABE">
        <w:rPr>
          <w:rFonts w:asciiTheme="minorHAnsi" w:eastAsia="Century Gothic" w:hAnsiTheme="minorHAnsi" w:cstheme="minorHAnsi"/>
          <w:b/>
          <w:color w:val="FFFFFF"/>
          <w:w w:val="146"/>
          <w:position w:val="-1"/>
          <w:sz w:val="22"/>
          <w:szCs w:val="22"/>
        </w:rPr>
        <w:t>gr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</w:t>
      </w:r>
      <w:r w:rsidRPr="00397ABE">
        <w:rPr>
          <w:rFonts w:asciiTheme="minorHAnsi" w:eastAsia="Century Gothic" w:hAnsiTheme="minorHAnsi" w:cstheme="minorHAnsi"/>
          <w:b/>
          <w:color w:val="FFFFFF"/>
          <w:w w:val="107"/>
          <w:position w:val="-1"/>
          <w:sz w:val="22"/>
          <w:szCs w:val="22"/>
        </w:rPr>
        <w:t>du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AT</w:t>
      </w:r>
      <w:r w:rsidRPr="00397ABE">
        <w:rPr>
          <w:rFonts w:asciiTheme="minorHAnsi" w:eastAsia="Century Gothic" w:hAnsiTheme="minorHAnsi" w:cstheme="minorHAnsi"/>
          <w:b/>
          <w:color w:val="FFFFFF"/>
          <w:w w:val="126"/>
          <w:position w:val="-1"/>
          <w:sz w:val="22"/>
          <w:szCs w:val="22"/>
        </w:rPr>
        <w:t>ion</w:t>
      </w:r>
      <w:r w:rsidRPr="00397ABE">
        <w:rPr>
          <w:rFonts w:asciiTheme="minorHAnsi" w:eastAsia="Century Gothic" w:hAnsiTheme="minorHAnsi" w:cstheme="minorHAnsi"/>
          <w:b/>
          <w:color w:val="FFFFFF"/>
          <w:spacing w:val="1"/>
          <w:position w:val="-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J</w:t>
      </w:r>
      <w:r w:rsidRPr="00397ABE">
        <w:rPr>
          <w:rFonts w:asciiTheme="minorHAnsi" w:eastAsia="Century Gothic" w:hAnsiTheme="minorHAnsi" w:cstheme="minorHAnsi"/>
          <w:b/>
          <w:color w:val="FFFFFF"/>
          <w:w w:val="110"/>
          <w:position w:val="-1"/>
          <w:sz w:val="22"/>
          <w:szCs w:val="22"/>
        </w:rPr>
        <w:t>ob</w:t>
      </w:r>
    </w:p>
    <w:p w14:paraId="14CB45C3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540145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58566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F73AE7" w14:textId="77777777" w:rsidR="00F654F9" w:rsidRPr="00397ABE" w:rsidRDefault="009B6112">
      <w:pPr>
        <w:spacing w:before="29" w:line="260" w:lineRule="exact"/>
        <w:ind w:right="1400"/>
        <w:jc w:val="right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C1C84AA">
          <v:group id="_x0000_s1214" style="position:absolute;left:0;text-align:left;margin-left:549.25pt;margin-top:-15.65pt;width:0;height:0;z-index:-1477;mso-position-horizontal-relative:page" coordorigin="10985,-313" coordsize="0,0">
            <v:shape id="_x0000_s1215" style="position:absolute;left:10985;top:-313;width:0;height:0" coordorigin="10985,-313" coordsize="0,0" path="m10985,-313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CLEARA</w:t>
      </w:r>
      <w:r w:rsidRPr="00397ABE">
        <w:rPr>
          <w:rFonts w:asciiTheme="minorHAnsi" w:hAnsiTheme="minorHAnsi" w:cstheme="minorHAnsi"/>
          <w:b/>
          <w:spacing w:val="-18"/>
          <w:position w:val="-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7"/>
          <w:position w:val="-1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pacing w:val="-18"/>
          <w:position w:val="-1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TERS</w:t>
      </w:r>
    </w:p>
    <w:p w14:paraId="089BA46F" w14:textId="77777777" w:rsidR="00F654F9" w:rsidRPr="00397ABE" w:rsidRDefault="00F654F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55FFFB1B" w14:textId="77777777" w:rsidR="00F654F9" w:rsidRPr="00397ABE" w:rsidRDefault="009B6112">
      <w:pPr>
        <w:spacing w:before="39" w:line="287" w:lineRule="auto"/>
        <w:ind w:left="2194" w:right="2874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8538 Denallen D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. • Jacksonville,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hyperlink r:id="rId18">
        <w:r w:rsidRPr="00397ABE">
          <w:rPr>
            <w:rFonts w:asciiTheme="minorHAnsi" w:hAnsiTheme="minorHAnsi" w:cstheme="minorHAnsi"/>
            <w:sz w:val="22"/>
            <w:szCs w:val="22"/>
          </w:rPr>
          <w:t xml:space="preserve">33526 • Cell: 904-313-4618 • engineering @yahoo.com 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Civil Engineer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 xml:space="preserve"> 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seeking position in a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>r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eas of wastewater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 xml:space="preserve"> 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t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>r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eatment, water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 xml:space="preserve"> 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suppl</w:t>
        </w:r>
        <w:r w:rsidRPr="00397ABE">
          <w:rPr>
            <w:rFonts w:asciiTheme="minorHAnsi" w:hAnsiTheme="minorHAnsi" w:cstheme="minorHAnsi"/>
            <w:b/>
            <w:spacing w:val="-9"/>
            <w:sz w:val="22"/>
            <w:szCs w:val="22"/>
          </w:rPr>
          <w:t>y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, storm water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 xml:space="preserve"> 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analysis, or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 xml:space="preserve"> 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other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 xml:space="preserve"> 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envi</w:t>
        </w:r>
        <w:r w:rsidRPr="00397ABE">
          <w:rPr>
            <w:rFonts w:asciiTheme="minorHAnsi" w:hAnsiTheme="minorHAnsi" w:cstheme="minorHAnsi"/>
            <w:b/>
            <w:spacing w:val="-3"/>
            <w:sz w:val="22"/>
            <w:szCs w:val="22"/>
          </w:rPr>
          <w:t>r</w:t>
        </w:r>
        <w:r w:rsidRPr="00397ABE">
          <w:rPr>
            <w:rFonts w:asciiTheme="minorHAnsi" w:hAnsiTheme="minorHAnsi" w:cstheme="minorHAnsi"/>
            <w:b/>
            <w:sz w:val="22"/>
            <w:szCs w:val="22"/>
          </w:rPr>
          <w:t>onmental engineering.</w:t>
        </w:r>
      </w:hyperlink>
    </w:p>
    <w:p w14:paraId="58513145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DDC0493" w14:textId="77777777" w:rsidR="00F654F9" w:rsidRPr="00397ABE" w:rsidRDefault="009B6112">
      <w:pPr>
        <w:ind w:left="4705" w:right="5385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3CA85372" w14:textId="77777777" w:rsidR="00F654F9" w:rsidRPr="00397ABE" w:rsidRDefault="009B6112">
      <w:pPr>
        <w:spacing w:before="36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Bachelor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Science in Civil Engineering, </w:t>
      </w:r>
      <w:r w:rsidRPr="00397ABE">
        <w:rPr>
          <w:rFonts w:asciiTheme="minorHAnsi" w:hAnsiTheme="minorHAnsi" w:cstheme="minorHAnsi"/>
          <w:sz w:val="22"/>
          <w:szCs w:val="22"/>
        </w:rPr>
        <w:t>University of North Florida,  Jacksonville, FL,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August, 2008</w:t>
      </w:r>
    </w:p>
    <w:p w14:paraId="2096004D" w14:textId="77777777" w:rsidR="00F654F9" w:rsidRPr="00397ABE" w:rsidRDefault="009B6112">
      <w:pPr>
        <w:spacing w:before="36"/>
        <w:ind w:left="14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(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orked an average of 10 hours per week while attending school)</w:t>
      </w:r>
    </w:p>
    <w:p w14:paraId="3596532E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301D0F1" w14:textId="77777777" w:rsidR="00F654F9" w:rsidRPr="00397ABE" w:rsidRDefault="009B6112">
      <w:pPr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Stanton College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eparatory High School, </w:t>
      </w:r>
      <w:r w:rsidRPr="00397ABE">
        <w:rPr>
          <w:rFonts w:asciiTheme="minorHAnsi" w:hAnsiTheme="minorHAnsi" w:cstheme="minorHAnsi"/>
          <w:sz w:val="22"/>
          <w:szCs w:val="22"/>
        </w:rPr>
        <w:t>International Baccalaureate, 2005,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Advanced Placement</w:t>
      </w:r>
    </w:p>
    <w:p w14:paraId="57B9A775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85A21A7" w14:textId="77777777" w:rsidR="00F654F9" w:rsidRPr="00397ABE" w:rsidRDefault="009B6112">
      <w:pPr>
        <w:ind w:left="4498" w:right="5178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TED SKILLS</w:t>
      </w:r>
    </w:p>
    <w:p w14:paraId="04C9B799" w14:textId="77777777" w:rsidR="00F654F9" w:rsidRPr="00397ABE" w:rsidRDefault="009B6112">
      <w:pPr>
        <w:spacing w:before="36" w:line="287" w:lineRule="auto"/>
        <w:ind w:left="1080" w:right="3751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AutoCAD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– 3D drawings and assemblies                               </w:t>
      </w:r>
      <w:r w:rsidRPr="00397AB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isual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Analysis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– 3D bridge design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– Programming language                                                     </w:t>
      </w:r>
      <w:r w:rsidRPr="00397AB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indows </w:t>
      </w:r>
      <w:r w:rsidRPr="00397ABE">
        <w:rPr>
          <w:rFonts w:asciiTheme="minorHAnsi" w:hAnsiTheme="minorHAnsi" w:cstheme="minorHAnsi"/>
          <w:sz w:val="22"/>
          <w:szCs w:val="22"/>
        </w:rPr>
        <w:t xml:space="preserve">operating systems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PSPICE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– analog and digital </w:t>
      </w:r>
      <w:r w:rsidRPr="00397ABE">
        <w:rPr>
          <w:rFonts w:asciiTheme="minorHAnsi" w:hAnsiTheme="minorHAnsi" w:cstheme="minorHAnsi"/>
          <w:sz w:val="22"/>
          <w:szCs w:val="22"/>
        </w:rPr>
        <w:t xml:space="preserve">circuit design                            </w:t>
      </w:r>
      <w:r w:rsidRPr="00397A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RISA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2D </w:t>
      </w:r>
      <w:r w:rsidRPr="00397ABE">
        <w:rPr>
          <w:rFonts w:asciiTheme="minorHAnsi" w:hAnsiTheme="minorHAnsi" w:cstheme="minorHAnsi"/>
          <w:sz w:val="22"/>
          <w:szCs w:val="22"/>
        </w:rPr>
        <w:t>– 2D truss design</w:t>
      </w:r>
    </w:p>
    <w:p w14:paraId="49951756" w14:textId="77777777" w:rsidR="00F654F9" w:rsidRPr="00397ABE" w:rsidRDefault="009B6112">
      <w:pPr>
        <w:spacing w:before="1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MS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ord, Excel, PowerPoint </w:t>
      </w:r>
      <w:r w:rsidRPr="00397ABE">
        <w:rPr>
          <w:rFonts w:asciiTheme="minorHAnsi" w:hAnsiTheme="minorHAnsi" w:cstheme="minorHAnsi"/>
          <w:sz w:val="22"/>
          <w:szCs w:val="22"/>
        </w:rPr>
        <w:t>– office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applications</w:t>
      </w:r>
    </w:p>
    <w:p w14:paraId="77AD2544" w14:textId="77777777" w:rsidR="00F654F9" w:rsidRPr="00397ABE" w:rsidRDefault="009B6112">
      <w:pPr>
        <w:spacing w:before="36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SWMM </w:t>
      </w:r>
      <w:r w:rsidRPr="00397ABE">
        <w:rPr>
          <w:rFonts w:asciiTheme="minorHAnsi" w:hAnsiTheme="minorHAnsi" w:cstheme="minorHAnsi"/>
          <w:sz w:val="22"/>
          <w:szCs w:val="22"/>
        </w:rPr>
        <w:t>– Storm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ater Management Model; analysis of sub-catchment rainfall runo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</w:t>
      </w:r>
    </w:p>
    <w:p w14:paraId="487B988A" w14:textId="77777777" w:rsidR="00F654F9" w:rsidRPr="00397ABE" w:rsidRDefault="009B6112">
      <w:pPr>
        <w:spacing w:before="36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Bio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in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– wastewater treatment plant design and </w:t>
      </w:r>
      <w:r w:rsidRPr="00397ABE">
        <w:rPr>
          <w:rFonts w:asciiTheme="minorHAnsi" w:hAnsiTheme="minorHAnsi" w:cstheme="minorHAnsi"/>
          <w:sz w:val="22"/>
          <w:szCs w:val="22"/>
        </w:rPr>
        <w:t>optimization based on treatment volume vs. effluent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quality; focus on 3 stage,</w:t>
      </w:r>
    </w:p>
    <w:p w14:paraId="4897C345" w14:textId="77777777" w:rsidR="00F654F9" w:rsidRPr="00397ABE" w:rsidRDefault="009B6112">
      <w:pPr>
        <w:spacing w:before="36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biodenpho</w:t>
      </w:r>
      <w:r w:rsidRPr="00397ABE">
        <w:rPr>
          <w:rFonts w:asciiTheme="minorHAnsi" w:hAnsiTheme="minorHAnsi" w:cstheme="minorHAnsi"/>
          <w:sz w:val="22"/>
          <w:szCs w:val="22"/>
        </w:rPr>
        <w:t>, and Modified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Ludzak-Ettinger plant design.</w:t>
      </w:r>
    </w:p>
    <w:p w14:paraId="012AFF71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9964F91" w14:textId="77777777" w:rsidR="00F654F9" w:rsidRPr="00397ABE" w:rsidRDefault="009B6112">
      <w:pPr>
        <w:ind w:left="4211" w:right="4891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RELE</w:t>
      </w:r>
      <w:r w:rsidRPr="00397ABE">
        <w:rPr>
          <w:rFonts w:asciiTheme="minorHAnsi" w:hAnsiTheme="minorHAnsi" w:cstheme="minorHAnsi"/>
          <w:b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ANT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46774C63" w14:textId="77777777" w:rsidR="00F654F9" w:rsidRPr="00397ABE" w:rsidRDefault="009B6112">
      <w:pPr>
        <w:spacing w:before="36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FWEA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competition:</w:t>
      </w:r>
      <w:r w:rsidRPr="00397ABE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Analyzed 3 alternative wastewater treatment plant options by using Bio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 xml:space="preserve">in to </w:t>
      </w:r>
      <w:r w:rsidRPr="00397ABE">
        <w:rPr>
          <w:rFonts w:asciiTheme="minorHAnsi" w:hAnsiTheme="minorHAnsi" w:cstheme="minorHAnsi"/>
          <w:sz w:val="22"/>
          <w:szCs w:val="22"/>
        </w:rPr>
        <w:t>optimize the treatment</w:t>
      </w:r>
    </w:p>
    <w:p w14:paraId="69BA47AE" w14:textId="77777777" w:rsidR="00F654F9" w:rsidRPr="00397ABE" w:rsidRDefault="009B6112">
      <w:pPr>
        <w:spacing w:before="36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level to treatment volume ratio, performed a cost analysis of the options, and presented the final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design recommendations.</w:t>
      </w:r>
    </w:p>
    <w:p w14:paraId="2A5CD69F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6A267A1" w14:textId="77777777" w:rsidR="00F654F9" w:rsidRPr="00397ABE" w:rsidRDefault="009B6112">
      <w:pPr>
        <w:spacing w:line="287" w:lineRule="auto"/>
        <w:ind w:left="1080" w:right="2036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SAE competition: </w:t>
      </w:r>
      <w:r w:rsidRPr="00397ABE">
        <w:rPr>
          <w:rFonts w:asciiTheme="minorHAnsi" w:hAnsiTheme="minorHAnsi" w:cstheme="minorHAnsi"/>
          <w:sz w:val="22"/>
          <w:szCs w:val="22"/>
        </w:rPr>
        <w:t xml:space="preserve">Designed and built formula style racecar with a budget of over $35k (student raised), aided </w:t>
      </w:r>
      <w:r w:rsidRPr="00397ABE">
        <w:rPr>
          <w:rFonts w:asciiTheme="minorHAnsi" w:hAnsiTheme="minorHAnsi" w:cstheme="minorHAnsi"/>
          <w:sz w:val="22"/>
          <w:szCs w:val="22"/>
        </w:rPr>
        <w:t>in fabrication and assembl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, designed, dre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, and built braking system.</w:t>
      </w:r>
    </w:p>
    <w:p w14:paraId="5F6E6B78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A1DCE96" w14:textId="77777777" w:rsidR="00F654F9" w:rsidRPr="00397ABE" w:rsidRDefault="009B6112">
      <w:pPr>
        <w:spacing w:line="287" w:lineRule="auto"/>
        <w:ind w:left="1080" w:right="1791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ASCE steel bridge competition: </w:t>
      </w:r>
      <w:r w:rsidRPr="00397ABE">
        <w:rPr>
          <w:rFonts w:asciiTheme="minorHAnsi" w:hAnsiTheme="minorHAnsi" w:cstheme="minorHAnsi"/>
          <w:sz w:val="22"/>
          <w:szCs w:val="22"/>
        </w:rPr>
        <w:t>Designed and built 21’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steel bridge with budget of over $10k (student raised); worked in 3 student teams to design and optimize bridge design, aided in </w:t>
      </w:r>
      <w:r w:rsidRPr="00397ABE">
        <w:rPr>
          <w:rFonts w:asciiTheme="minorHAnsi" w:hAnsiTheme="minorHAnsi" w:cstheme="minorHAnsi"/>
          <w:sz w:val="22"/>
          <w:szCs w:val="22"/>
        </w:rPr>
        <w:t>manufacture, and in cha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ge of 3D rendering of bridge in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AutoCAD.</w:t>
      </w:r>
    </w:p>
    <w:p w14:paraId="548B0ADC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52C86DD" w14:textId="77777777" w:rsidR="00F654F9" w:rsidRPr="00397ABE" w:rsidRDefault="009B6112">
      <w:pPr>
        <w:spacing w:line="287" w:lineRule="auto"/>
        <w:ind w:left="1080" w:right="17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Resea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ch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Assistant: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Analyzed the 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fects of pipe material on the decay rate of chlorine disinfectant utility by creating reactors to simulate di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ferent pipe conditions and compared decay rat</w:t>
      </w:r>
      <w:r w:rsidRPr="00397ABE">
        <w:rPr>
          <w:rFonts w:asciiTheme="minorHAnsi" w:hAnsiTheme="minorHAnsi" w:cstheme="minorHAnsi"/>
          <w:sz w:val="22"/>
          <w:szCs w:val="22"/>
        </w:rPr>
        <w:t>e over time for JEA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utility</w:t>
      </w:r>
    </w:p>
    <w:p w14:paraId="483ED089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CD2E22D" w14:textId="77777777" w:rsidR="00F654F9" w:rsidRPr="00397ABE" w:rsidRDefault="009B6112">
      <w:pPr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lastRenderedPageBreak/>
        <w:t>Surveyed H</w:t>
      </w:r>
      <w:r w:rsidRPr="00397ABE">
        <w:rPr>
          <w:rFonts w:asciiTheme="minorHAnsi" w:hAnsiTheme="minorHAnsi" w:cstheme="minorHAnsi"/>
          <w:b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AC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equipmen</w:t>
      </w:r>
      <w:r w:rsidRPr="00397ABE">
        <w:rPr>
          <w:rFonts w:asciiTheme="minorHAnsi" w:hAnsiTheme="minorHAnsi" w:cstheme="minorHAnsi"/>
          <w:b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7ABE">
        <w:rPr>
          <w:rFonts w:asciiTheme="minorHAnsi" w:hAnsiTheme="minorHAnsi" w:cstheme="minorHAnsi"/>
          <w:sz w:val="22"/>
          <w:szCs w:val="22"/>
        </w:rPr>
        <w:t>n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South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rus</w:t>
      </w:r>
      <w:r w:rsidRPr="00397ABE">
        <w:rPr>
          <w:rFonts w:asciiTheme="minorHAnsi" w:hAnsiTheme="minorHAnsi" w:cstheme="minorHAnsi"/>
          <w:sz w:val="22"/>
          <w:szCs w:val="22"/>
        </w:rPr>
        <w:t>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buildin</w:t>
      </w:r>
      <w:r w:rsidRPr="00397ABE">
        <w:rPr>
          <w:rFonts w:asciiTheme="minorHAnsi" w:hAnsiTheme="minorHAnsi" w:cstheme="minorHAnsi"/>
          <w:sz w:val="22"/>
          <w:szCs w:val="22"/>
        </w:rPr>
        <w:t>g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397ABE">
        <w:rPr>
          <w:rFonts w:asciiTheme="minorHAnsi" w:hAnsiTheme="minorHAnsi" w:cstheme="minorHAnsi"/>
          <w:sz w:val="22"/>
          <w:szCs w:val="22"/>
        </w:rPr>
        <w:t>r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futur</w:t>
      </w:r>
      <w:r w:rsidRPr="00397ABE">
        <w:rPr>
          <w:rFonts w:asciiTheme="minorHAnsi" w:hAnsiTheme="minorHAnsi" w:cstheme="minorHAnsi"/>
          <w:sz w:val="22"/>
          <w:szCs w:val="22"/>
        </w:rPr>
        <w:t>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redesig</w:t>
      </w:r>
      <w:r w:rsidRPr="00397ABE">
        <w:rPr>
          <w:rFonts w:asciiTheme="minorHAnsi" w:hAnsiTheme="minorHAnsi" w:cstheme="minorHAnsi"/>
          <w:sz w:val="22"/>
          <w:szCs w:val="22"/>
        </w:rPr>
        <w:t>n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397ABE">
        <w:rPr>
          <w:rFonts w:asciiTheme="minorHAnsi" w:hAnsiTheme="minorHAnsi" w:cstheme="minorHAnsi"/>
          <w:sz w:val="22"/>
          <w:szCs w:val="22"/>
        </w:rPr>
        <w:t>d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replacement</w:t>
      </w:r>
      <w:r w:rsidRPr="00397ABE">
        <w:rPr>
          <w:rFonts w:asciiTheme="minorHAnsi" w:hAnsiTheme="minorHAnsi" w:cstheme="minorHAnsi"/>
          <w:sz w:val="22"/>
          <w:szCs w:val="22"/>
        </w:rPr>
        <w:t>;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AutoC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D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drawing</w:t>
      </w:r>
      <w:r w:rsidRPr="00397ABE">
        <w:rPr>
          <w:rFonts w:asciiTheme="minorHAnsi" w:hAnsiTheme="minorHAnsi" w:cstheme="minorHAnsi"/>
          <w:sz w:val="22"/>
          <w:szCs w:val="22"/>
        </w:rPr>
        <w:t>s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97ABE">
        <w:rPr>
          <w:rFonts w:asciiTheme="minorHAnsi" w:hAnsiTheme="minorHAnsi" w:cstheme="minorHAnsi"/>
          <w:sz w:val="22"/>
          <w:szCs w:val="22"/>
        </w:rPr>
        <w:t>f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97ABE">
        <w:rPr>
          <w:rFonts w:asciiTheme="minorHAnsi" w:hAnsiTheme="minorHAnsi" w:cstheme="minorHAnsi"/>
          <w:spacing w:val="-24"/>
          <w:sz w:val="22"/>
          <w:szCs w:val="22"/>
        </w:rPr>
        <w:t>V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C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schematics</w:t>
      </w:r>
    </w:p>
    <w:p w14:paraId="313B99FC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68F36E1" w14:textId="77777777" w:rsidR="00F654F9" w:rsidRPr="00397ABE" w:rsidRDefault="009B6112">
      <w:pPr>
        <w:spacing w:line="180" w:lineRule="exact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Machine shop </w:t>
      </w:r>
      <w:r w:rsidRPr="00397ABE">
        <w:rPr>
          <w:rFonts w:asciiTheme="minorHAnsi" w:hAnsiTheme="minorHAnsi" w:cstheme="minorHAnsi"/>
          <w:sz w:val="22"/>
          <w:szCs w:val="22"/>
        </w:rPr>
        <w:t>– Mill, Lathe, CNC Mill,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TIG welder experience.</w:t>
      </w:r>
    </w:p>
    <w:p w14:paraId="4F3949E0" w14:textId="77777777" w:rsidR="00F654F9" w:rsidRPr="00397ABE" w:rsidRDefault="00F654F9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F654F9" w:rsidRPr="00397ABE">
          <w:headerReference w:type="default" r:id="rId19"/>
          <w:pgSz w:w="12240" w:h="15840"/>
          <w:pgMar w:top="1300" w:right="220" w:bottom="0" w:left="900" w:header="0" w:footer="0" w:gutter="0"/>
          <w:cols w:space="720"/>
        </w:sectPr>
      </w:pPr>
    </w:p>
    <w:p w14:paraId="63D4050B" w14:textId="77777777" w:rsidR="00F654F9" w:rsidRPr="00397ABE" w:rsidRDefault="00F654F9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7D25BB3" w14:textId="77777777" w:rsidR="00F654F9" w:rsidRPr="00397ABE" w:rsidRDefault="009B6112">
      <w:pPr>
        <w:spacing w:line="220" w:lineRule="atLeast"/>
        <w:ind w:left="1080" w:right="-28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Florida Bright Futu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es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Academic Scholarship. </w:t>
      </w:r>
      <w:r w:rsidRPr="00397ABE">
        <w:rPr>
          <w:rFonts w:asciiTheme="minorHAnsi" w:hAnsiTheme="minorHAnsi" w:cstheme="minorHAnsi"/>
          <w:sz w:val="22"/>
          <w:szCs w:val="22"/>
        </w:rPr>
        <w:t xml:space="preserve">President, </w:t>
      </w:r>
      <w:r w:rsidRPr="00397ABE">
        <w:rPr>
          <w:rFonts w:asciiTheme="minorHAnsi" w:hAnsiTheme="minorHAnsi" w:cstheme="minorHAnsi"/>
          <w:b/>
          <w:sz w:val="22"/>
          <w:szCs w:val="22"/>
        </w:rPr>
        <w:t>UNF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FL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>ater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Envi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onment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Association </w:t>
      </w:r>
      <w:r w:rsidRPr="00397ABE">
        <w:rPr>
          <w:rFonts w:asciiTheme="minorHAnsi" w:hAnsiTheme="minorHAnsi" w:cstheme="minorHAnsi"/>
          <w:sz w:val="22"/>
          <w:szCs w:val="22"/>
        </w:rPr>
        <w:t xml:space="preserve">President, </w:t>
      </w:r>
      <w:r w:rsidRPr="00397ABE">
        <w:rPr>
          <w:rFonts w:asciiTheme="minorHAnsi" w:hAnsiTheme="minorHAnsi" w:cstheme="minorHAnsi"/>
          <w:b/>
          <w:sz w:val="22"/>
          <w:szCs w:val="22"/>
        </w:rPr>
        <w:t>UF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Society of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Automotive Engineers. American Society of Civil Engineering, </w:t>
      </w:r>
      <w:r w:rsidRPr="00397ABE">
        <w:rPr>
          <w:rFonts w:asciiTheme="minorHAnsi" w:hAnsiTheme="minorHAnsi" w:cstheme="minorHAnsi"/>
          <w:sz w:val="22"/>
          <w:szCs w:val="22"/>
        </w:rPr>
        <w:t xml:space="preserve">Member </w:t>
      </w:r>
      <w:r w:rsidRPr="00397ABE">
        <w:rPr>
          <w:rFonts w:asciiTheme="minorHAnsi" w:hAnsiTheme="minorHAnsi" w:cstheme="minorHAnsi"/>
          <w:b/>
          <w:sz w:val="22"/>
          <w:szCs w:val="22"/>
        </w:rPr>
        <w:t>Florida Engineering Societ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>y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Member</w:t>
      </w:r>
    </w:p>
    <w:p w14:paraId="3C14C0AA" w14:textId="77777777" w:rsidR="00F654F9" w:rsidRPr="00397ABE" w:rsidRDefault="009B6112">
      <w:pPr>
        <w:spacing w:before="39"/>
        <w:rPr>
          <w:rFonts w:asciiTheme="minorHAnsi" w:hAnsiTheme="minorHAnsi" w:cstheme="minorHAnsi"/>
          <w:sz w:val="22"/>
          <w:szCs w:val="22"/>
        </w:rPr>
        <w:sectPr w:rsidR="00F654F9" w:rsidRPr="00397ABE">
          <w:type w:val="continuous"/>
          <w:pgSz w:w="12240" w:h="15840"/>
          <w:pgMar w:top="1300" w:right="220" w:bottom="0" w:left="900" w:header="720" w:footer="720" w:gutter="0"/>
          <w:cols w:num="2" w:space="720" w:equalWidth="0">
            <w:col w:w="4533" w:space="216"/>
            <w:col w:w="6371"/>
          </w:cols>
        </w:sectPr>
      </w:pPr>
      <w:r w:rsidRPr="00397ABE">
        <w:rPr>
          <w:rFonts w:asciiTheme="minorHAnsi" w:hAnsiTheme="minorHAnsi" w:cstheme="minorHAnsi"/>
          <w:sz w:val="22"/>
          <w:szCs w:val="22"/>
        </w:rPr>
        <w:br w:type="column"/>
      </w:r>
      <w:r w:rsidRPr="00397ABE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032FFD0C" w14:textId="77777777" w:rsidR="00F654F9" w:rsidRPr="00397ABE" w:rsidRDefault="009B6112">
      <w:pPr>
        <w:spacing w:before="36"/>
        <w:ind w:left="10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1D1A4C8B">
          <v:group id="_x0000_s1202" style="position:absolute;left:0;text-align:left;margin-left:0;margin-top:0;width:612pt;height:756.3pt;z-index:-1480;mso-position-horizontal-relative:page;mso-position-vertical-relative:page" coordsize="12240,15126">
            <v:shape id="_x0000_s1213" type="#_x0000_t75" style="position:absolute;left:-14;top:270;width:2110;height:4889">
              <v:imagedata r:id="rId20" o:title=""/>
            </v:shape>
            <v:shape id="_x0000_s1212" type="#_x0000_t75" style="position:absolute;width:3911;height:4639">
              <v:imagedata r:id="rId21" o:title=""/>
            </v:shape>
            <v:shape id="_x0000_s1211" style="position:absolute;width:12240;height:1800" coordsize="12240,1800" path="m,1800r12240,l12240,,,,,1800xe" fillcolor="#747364" stroked="f">
              <v:path arrowok="t"/>
            </v:shape>
            <v:shape id="_x0000_s1210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209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208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207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206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205" style="position:absolute;left:3108;top:3526;width:6024;height:0" coordorigin="3108,3526" coordsize="6024,0" path="m3108,3526r6024,e" filled="f" strokeweight=".1379mm">
              <v:path arrowok="t"/>
            </v:shape>
            <v:shape id="_x0000_s1204" style="position:absolute;left:1849;top:3278;width:8771;height:0" coordorigin="1849,3278" coordsize="8771,0" path="m1849,3278r8771,e" filled="f" strokeweight="1pt">
              <v:path arrowok="t"/>
            </v:shape>
            <v:shape id="_x0000_s1203" style="position:absolute;left:720;top:1260;width:5989;height:1064" coordorigin="720,1260" coordsize="5989,1064" path="m720,2324r5989,l6709,1260r-5989,l720,2324xe" fillcolor="#f9a446" stroked="f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14F741CC">
          <v:group id="_x0000_s1200" style="position:absolute;left:0;text-align:left;margin-left:63.65pt;margin-top:754.85pt;width:0;height:0;z-index:-1479;mso-position-horizontal-relative:page;mso-position-vertical-relative:page" coordorigin="1273,15097" coordsize="0,0">
            <v:shape id="_x0000_s120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M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THCOUNTS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olunteer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– middle school math competition</w:t>
      </w:r>
    </w:p>
    <w:p w14:paraId="630B6D2E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86863EA" w14:textId="77777777" w:rsidR="00F654F9" w:rsidRPr="00397ABE" w:rsidRDefault="009B6112">
      <w:pPr>
        <w:spacing w:line="180" w:lineRule="exact"/>
        <w:ind w:left="4597" w:right="5277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EMPLOYMENT</w:t>
      </w:r>
    </w:p>
    <w:tbl>
      <w:tblPr>
        <w:tblW w:w="0" w:type="auto"/>
        <w:tblInd w:w="4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6"/>
        <w:gridCol w:w="3767"/>
        <w:gridCol w:w="3536"/>
      </w:tblGrid>
      <w:tr w:rsidR="00F654F9" w:rsidRPr="00397ABE" w14:paraId="630C81F1" w14:textId="77777777">
        <w:trPr>
          <w:trHeight w:hRule="exact" w:val="25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14:paraId="67CDEF8E" w14:textId="77777777" w:rsidR="00F654F9" w:rsidRPr="00397ABE" w:rsidRDefault="009B6112">
            <w:pPr>
              <w:spacing w:before="39"/>
              <w:ind w:left="59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Engineering</w:t>
            </w:r>
            <w:r w:rsidRPr="00397ABE">
              <w:rPr>
                <w:rFonts w:asciiTheme="minorHAns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Assistant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626C1BD6" w14:textId="77777777" w:rsidR="00F654F9" w:rsidRPr="00397ABE" w:rsidRDefault="009B6112">
            <w:pPr>
              <w:spacing w:before="39"/>
              <w:ind w:left="15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Sunbelt Engineering, Jacksonville, FL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6874C73E" w14:textId="77777777" w:rsidR="00F654F9" w:rsidRPr="00397ABE" w:rsidRDefault="009B6112">
            <w:pPr>
              <w:spacing w:before="39"/>
              <w:ind w:left="709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12/04 – 1/05</w:t>
            </w:r>
          </w:p>
        </w:tc>
      </w:tr>
      <w:tr w:rsidR="00F654F9" w:rsidRPr="00397ABE" w14:paraId="3C3D2801" w14:textId="77777777">
        <w:trPr>
          <w:trHeight w:hRule="exact" w:val="29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14:paraId="71E1F462" w14:textId="77777777" w:rsidR="00F654F9" w:rsidRPr="00397ABE" w:rsidRDefault="009B6112">
            <w:pPr>
              <w:spacing w:before="9"/>
              <w:ind w:left="59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Resea</w:t>
            </w:r>
            <w:r w:rsidRPr="00397ABE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ch</w:t>
            </w:r>
            <w:r w:rsidRPr="00397ABE">
              <w:rPr>
                <w:rFonts w:asciiTheme="minorHAns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Assistant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04693AC8" w14:textId="77777777" w:rsidR="00F654F9" w:rsidRPr="00397ABE" w:rsidRDefault="009B6112">
            <w:pPr>
              <w:spacing w:before="9"/>
              <w:ind w:left="15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University of North Florida, Jacksonville, FL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5400C2C7" w14:textId="77777777" w:rsidR="00F654F9" w:rsidRPr="00397ABE" w:rsidRDefault="009B6112">
            <w:pPr>
              <w:spacing w:before="9"/>
              <w:ind w:left="749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5/04 – 10/04</w:t>
            </w:r>
          </w:p>
        </w:tc>
      </w:tr>
    </w:tbl>
    <w:p w14:paraId="113494C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3CEED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A35F5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8D26A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11C32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78256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0AF47" w14:textId="77777777" w:rsidR="00F654F9" w:rsidRPr="00397ABE" w:rsidRDefault="00F654F9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2990E0C1" w14:textId="77777777" w:rsidR="00F654F9" w:rsidRPr="00397ABE" w:rsidRDefault="009B6112">
      <w:pPr>
        <w:spacing w:before="23"/>
        <w:ind w:right="114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type w:val="continuous"/>
          <w:pgSz w:w="12240" w:h="15840"/>
          <w:pgMar w:top="1300" w:right="220" w:bottom="0" w:left="900" w:header="720" w:footer="72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6CA3E5A8">
          <v:group id="_x0000_s1198" style="position:absolute;left:0;text-align:left;margin-left:549.25pt;margin-top:-6.4pt;width:0;height:0;z-index:-1478;mso-position-horizontal-relative:page" coordorigin="10985,-128" coordsize="0,0">
            <v:shape id="_x0000_s1199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  <w:r w:rsidRPr="00397ABE">
        <w:rPr>
          <w:rFonts w:asciiTheme="minorHAnsi" w:eastAsia="Century Gothic" w:hAnsiTheme="minorHAnsi" w:cstheme="minorHAnsi"/>
          <w:b/>
          <w:color w:val="747364"/>
          <w:spacing w:val="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w w:val="101"/>
          <w:sz w:val="22"/>
          <w:szCs w:val="22"/>
        </w:rPr>
        <w:t>57</w:t>
      </w:r>
    </w:p>
    <w:p w14:paraId="360B1B2A" w14:textId="77777777" w:rsidR="00F654F9" w:rsidRPr="00397ABE" w:rsidRDefault="009B6112">
      <w:pPr>
        <w:spacing w:line="580" w:lineRule="exact"/>
        <w:ind w:left="903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66AE40DC">
          <v:group id="_x0000_s1196" style="position:absolute;left:0;text-align:left;margin-left:549.25pt;margin-top:125.15pt;width:0;height:0;z-index:-1471;mso-position-horizontal-relative:page;mso-position-vertical-relative:page" coordorigin="10985,2503" coordsize="0,0">
            <v:shape id="_x0000_s1197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45FB283D">
          <v:group id="_x0000_s1194" style="position:absolute;left:0;text-align:left;margin-left:549.25pt;margin-top:754.85pt;width:0;height:0;z-index:-1472;mso-position-horizontal-relative:page;mso-position-vertical-relative:page" coordorigin="10985,15097" coordsize="0,0">
            <v:shape id="_x0000_s1195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4F4390B7">
          <v:group id="_x0000_s1185" style="position:absolute;left:0;text-align:left;margin-left:0;margin-top:0;width:612pt;height:756.3pt;z-index:-1474;mso-position-horizontal-relative:page;mso-position-vertical-relative:page" coordsize="12240,15126">
            <v:shape id="_x0000_s1193" type="#_x0000_t75" style="position:absolute;left:6394;top:1166;width:5846;height:4774">
              <v:imagedata r:id="rId22" o:title=""/>
            </v:shape>
            <v:shape id="_x0000_s1192" style="position:absolute;width:12240;height:1800" coordsize="12240,1800" path="m,1800r12240,l12240,,,,,1800xe" fillcolor="#747364" stroked="f">
              <v:path arrowok="t"/>
            </v:shape>
            <v:shape id="_x0000_s1191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190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189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188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187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186" style="position:absolute;left:884;top:1260;width:5760;height:1064" coordorigin="884,1260" coordsize="5760,1064" path="m884,2324r5760,l6644,1260r-5760,l884,2324xe" fillcolor="#f9a446" stroked="f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E138D2D">
          <v:group id="_x0000_s1183" style="position:absolute;left:0;text-align:left;margin-left:63.65pt;margin-top:59.15pt;width:0;height:0;z-index:-1470;mso-position-horizontal-relative:page" coordorigin="1273,1183" coordsize="0,0">
            <v:shape id="_x0000_s1184" style="position:absolute;left:1273;top:1183;width:0;height:0" coordorigin="1273,1183" coordsize="0,0" path="m1273,1183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7F1BE93C">
          <v:shape id="_x0000_s1182" type="#_x0000_t202" style="position:absolute;left:0;text-align:left;margin-left:75.05pt;margin-top:6.15pt;width:40.45pt;height:13.55pt;z-index:-1469;mso-position-horizontal-relative:page" filled="f" stroked="f">
            <v:textbox inset="0,0,0,0">
              <w:txbxContent>
                <w:p w14:paraId="43EAAB24" w14:textId="77777777" w:rsidR="00F654F9" w:rsidRDefault="009B6112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397ABE">
        <w:rPr>
          <w:rFonts w:asciiTheme="minorHAnsi" w:hAnsiTheme="minorHAnsi" w:cstheme="minorHAnsi"/>
          <w:b/>
          <w:color w:val="FFFFFF"/>
          <w:w w:val="101"/>
          <w:position w:val="1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w w:val="150"/>
          <w:position w:val="16"/>
          <w:sz w:val="22"/>
          <w:szCs w:val="22"/>
        </w:rPr>
        <w:t>e</w:t>
      </w:r>
      <w:r w:rsidRPr="00397ABE">
        <w:rPr>
          <w:rFonts w:asciiTheme="minorHAnsi" w:hAnsiTheme="minorHAnsi" w:cstheme="minorHAnsi"/>
          <w:b/>
          <w:color w:val="FFFFFF"/>
          <w:position w:val="16"/>
          <w:sz w:val="22"/>
          <w:szCs w:val="22"/>
        </w:rPr>
        <w:t xml:space="preserve">  </w:t>
      </w:r>
      <w:r w:rsidRPr="00397ABE">
        <w:rPr>
          <w:rFonts w:asciiTheme="minorHAnsi" w:hAnsiTheme="minorHAnsi" w:cstheme="minorHAnsi"/>
          <w:b/>
          <w:color w:val="FFFFFF"/>
          <w:spacing w:val="20"/>
          <w:position w:val="1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FFFFFF"/>
          <w:w w:val="102"/>
          <w:position w:val="-8"/>
          <w:sz w:val="22"/>
          <w:szCs w:val="22"/>
        </w:rPr>
        <w:t>F</w:t>
      </w:r>
      <w:r w:rsidRPr="00397ABE">
        <w:rPr>
          <w:rFonts w:asciiTheme="minorHAnsi" w:hAnsiTheme="minorHAnsi" w:cstheme="minorHAnsi"/>
          <w:b/>
          <w:color w:val="FFFFFF"/>
          <w:w w:val="162"/>
          <w:position w:val="-8"/>
          <w:sz w:val="22"/>
          <w:szCs w:val="22"/>
        </w:rPr>
        <w:t>o</w:t>
      </w:r>
      <w:r w:rsidRPr="00397ABE">
        <w:rPr>
          <w:rFonts w:asciiTheme="minorHAnsi" w:hAnsiTheme="minorHAnsi" w:cstheme="minorHAnsi"/>
          <w:b/>
          <w:color w:val="FFFFFF"/>
          <w:w w:val="101"/>
          <w:position w:val="-8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position w:val="-8"/>
          <w:sz w:val="22"/>
          <w:szCs w:val="22"/>
        </w:rPr>
        <w:t xml:space="preserve">  </w:t>
      </w:r>
      <w:r w:rsidRPr="00397ABE">
        <w:rPr>
          <w:rFonts w:asciiTheme="minorHAnsi" w:hAnsiTheme="minorHAnsi" w:cstheme="minorHAnsi"/>
          <w:b/>
          <w:color w:val="FFFFFF"/>
          <w:spacing w:val="7"/>
          <w:position w:val="-8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01"/>
          <w:position w:val="-12"/>
          <w:sz w:val="22"/>
          <w:szCs w:val="22"/>
        </w:rPr>
        <w:t>en</w:t>
      </w:r>
      <w:r w:rsidRPr="00397ABE">
        <w:rPr>
          <w:rFonts w:asciiTheme="minorHAnsi" w:eastAsia="Century Gothic" w:hAnsiTheme="minorHAnsi" w:cstheme="minorHAnsi"/>
          <w:b/>
          <w:color w:val="FFFFFF"/>
          <w:position w:val="-12"/>
          <w:sz w:val="22"/>
          <w:szCs w:val="22"/>
        </w:rPr>
        <w:t>T</w:t>
      </w:r>
      <w:r w:rsidRPr="00397ABE">
        <w:rPr>
          <w:rFonts w:asciiTheme="minorHAnsi" w:eastAsia="Century Gothic" w:hAnsiTheme="minorHAnsi" w:cstheme="minorHAnsi"/>
          <w:b/>
          <w:color w:val="FFFFFF"/>
          <w:w w:val="133"/>
          <w:position w:val="-12"/>
          <w:sz w:val="22"/>
          <w:szCs w:val="22"/>
        </w:rPr>
        <w:t>ry</w:t>
      </w:r>
      <w:r w:rsidRPr="00397ABE">
        <w:rPr>
          <w:rFonts w:asciiTheme="minorHAnsi" w:eastAsia="Century Gothic" w:hAnsiTheme="minorHAnsi" w:cstheme="minorHAnsi"/>
          <w:b/>
          <w:color w:val="FFFFFF"/>
          <w:position w:val="-12"/>
          <w:sz w:val="22"/>
          <w:szCs w:val="22"/>
        </w:rPr>
        <w:t>-</w:t>
      </w:r>
      <w:r w:rsidRPr="00397ABE">
        <w:rPr>
          <w:rFonts w:asciiTheme="minorHAnsi" w:eastAsia="Century Gothic" w:hAnsiTheme="minorHAnsi" w:cstheme="minorHAnsi"/>
          <w:b/>
          <w:color w:val="FFFFFF"/>
          <w:w w:val="112"/>
          <w:position w:val="-12"/>
          <w:sz w:val="22"/>
          <w:szCs w:val="22"/>
        </w:rPr>
        <w:t>level</w:t>
      </w:r>
    </w:p>
    <w:p w14:paraId="631DF16F" w14:textId="77777777" w:rsidR="00F654F9" w:rsidRPr="00397ABE" w:rsidRDefault="009B6112">
      <w:pPr>
        <w:spacing w:line="320" w:lineRule="exact"/>
        <w:ind w:left="2300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eastAsia="Century Gothic" w:hAnsiTheme="minorHAnsi" w:cstheme="minorHAnsi"/>
          <w:b/>
          <w:color w:val="FFFFFF"/>
          <w:w w:val="111"/>
          <w:position w:val="-1"/>
          <w:sz w:val="22"/>
          <w:szCs w:val="22"/>
        </w:rPr>
        <w:t>pos</w:t>
      </w:r>
      <w:r w:rsidRPr="00397ABE">
        <w:rPr>
          <w:rFonts w:asciiTheme="minorHAnsi" w:eastAsia="Century Gothic" w:hAnsiTheme="minorHAnsi" w:cstheme="minorHAnsi"/>
          <w:b/>
          <w:color w:val="FFFFFF"/>
          <w:w w:val="101"/>
          <w:position w:val="-1"/>
          <w:sz w:val="22"/>
          <w:szCs w:val="22"/>
        </w:rPr>
        <w:t>T-</w:t>
      </w:r>
      <w:r w:rsidRPr="00397ABE">
        <w:rPr>
          <w:rFonts w:asciiTheme="minorHAnsi" w:eastAsia="Century Gothic" w:hAnsiTheme="minorHAnsi" w:cstheme="minorHAnsi"/>
          <w:b/>
          <w:color w:val="FFFFFF"/>
          <w:w w:val="146"/>
          <w:position w:val="-1"/>
          <w:sz w:val="22"/>
          <w:szCs w:val="22"/>
        </w:rPr>
        <w:t>gr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</w:t>
      </w:r>
      <w:r w:rsidRPr="00397ABE">
        <w:rPr>
          <w:rFonts w:asciiTheme="minorHAnsi" w:eastAsia="Century Gothic" w:hAnsiTheme="minorHAnsi" w:cstheme="minorHAnsi"/>
          <w:b/>
          <w:color w:val="FFFFFF"/>
          <w:w w:val="107"/>
          <w:position w:val="-1"/>
          <w:sz w:val="22"/>
          <w:szCs w:val="22"/>
        </w:rPr>
        <w:t>du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AT</w:t>
      </w:r>
      <w:r w:rsidRPr="00397ABE">
        <w:rPr>
          <w:rFonts w:asciiTheme="minorHAnsi" w:eastAsia="Century Gothic" w:hAnsiTheme="minorHAnsi" w:cstheme="minorHAnsi"/>
          <w:b/>
          <w:color w:val="FFFFFF"/>
          <w:w w:val="126"/>
          <w:position w:val="-1"/>
          <w:sz w:val="22"/>
          <w:szCs w:val="22"/>
        </w:rPr>
        <w:t>ion</w:t>
      </w:r>
      <w:r w:rsidRPr="00397ABE">
        <w:rPr>
          <w:rFonts w:asciiTheme="minorHAnsi" w:eastAsia="Century Gothic" w:hAnsiTheme="minorHAnsi" w:cstheme="minorHAnsi"/>
          <w:b/>
          <w:color w:val="FFFFFF"/>
          <w:spacing w:val="1"/>
          <w:position w:val="-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J</w:t>
      </w:r>
      <w:r w:rsidRPr="00397ABE">
        <w:rPr>
          <w:rFonts w:asciiTheme="minorHAnsi" w:eastAsia="Century Gothic" w:hAnsiTheme="minorHAnsi" w:cstheme="minorHAnsi"/>
          <w:b/>
          <w:color w:val="FFFFFF"/>
          <w:w w:val="110"/>
          <w:position w:val="-1"/>
          <w:sz w:val="22"/>
          <w:szCs w:val="22"/>
        </w:rPr>
        <w:t>ob</w:t>
      </w:r>
    </w:p>
    <w:p w14:paraId="0EC42950" w14:textId="77777777" w:rsidR="00F654F9" w:rsidRPr="00397ABE" w:rsidRDefault="00F654F9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6718A7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933F3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AAA068" w14:textId="77777777" w:rsidR="00F654F9" w:rsidRPr="00397ABE" w:rsidRDefault="009B6112">
      <w:pPr>
        <w:spacing w:before="31"/>
        <w:ind w:left="4864" w:right="3364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ALBE</w:t>
      </w:r>
      <w:r w:rsidRPr="00397ABE">
        <w:rPr>
          <w:rFonts w:asciiTheme="minorHAnsi" w:hAnsiTheme="minorHAnsi" w:cstheme="minorHAnsi"/>
          <w:b/>
          <w:spacing w:val="-8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EINSTEIN</w:t>
      </w:r>
    </w:p>
    <w:p w14:paraId="53D89949" w14:textId="77777777" w:rsidR="00F654F9" w:rsidRPr="00397ABE" w:rsidRDefault="009B6112">
      <w:pPr>
        <w:spacing w:before="4"/>
        <w:ind w:left="4400" w:right="2900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4567 St. Johns Blu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 Road South, HB #1</w:t>
      </w:r>
    </w:p>
    <w:p w14:paraId="377D67C0" w14:textId="77777777" w:rsidR="00F654F9" w:rsidRPr="00397ABE" w:rsidRDefault="009B6112">
      <w:pPr>
        <w:spacing w:before="13"/>
        <w:ind w:left="4867" w:right="3367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Jacksonville, Florida 32256</w:t>
      </w:r>
    </w:p>
    <w:p w14:paraId="61020F9C" w14:textId="77777777" w:rsidR="00F654F9" w:rsidRPr="00397ABE" w:rsidRDefault="009B6112">
      <w:pPr>
        <w:spacing w:before="13"/>
        <w:ind w:left="4597" w:right="3096"/>
        <w:jc w:val="center"/>
        <w:rPr>
          <w:rFonts w:asciiTheme="minorHAnsi" w:hAnsiTheme="minorHAnsi" w:cstheme="minorHAnsi"/>
          <w:sz w:val="22"/>
          <w:szCs w:val="22"/>
        </w:rPr>
      </w:pPr>
      <w:hyperlink r:id="rId23">
        <w:r w:rsidRPr="00397ABE">
          <w:rPr>
            <w:rFonts w:asciiTheme="minorHAnsi" w:hAnsiTheme="minorHAnsi" w:cstheme="minorHAnsi"/>
            <w:sz w:val="22"/>
            <w:szCs w:val="22"/>
          </w:rPr>
          <w:t>(904) 620-1234         aein@unf.edu</w:t>
        </w:r>
      </w:hyperlink>
    </w:p>
    <w:p w14:paraId="271DABDD" w14:textId="77777777" w:rsidR="00F654F9" w:rsidRPr="00397ABE" w:rsidRDefault="00F654F9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8570F1C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OBJECTIVE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</w:t>
      </w:r>
      <w:r w:rsidRPr="00397ABE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Entry-level position in the field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of computer programming to gain and utilize experience with computers.</w:t>
      </w:r>
    </w:p>
    <w:p w14:paraId="7EEB6622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7BA12B3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TION             </w:t>
      </w:r>
      <w:r w:rsidRPr="00397ABE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University of North Florida                        </w:t>
      </w:r>
      <w:r w:rsidRPr="00397AB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Jacksonville, Florida</w:t>
      </w:r>
    </w:p>
    <w:p w14:paraId="286C29AE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Bachelor of Science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397AB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May 2010</w:t>
      </w:r>
    </w:p>
    <w:p w14:paraId="5887CB15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Major: Computer and Information Sciences</w:t>
      </w:r>
    </w:p>
    <w:p w14:paraId="6C86BA6B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7AA9A41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COMPUTER              </w:t>
      </w:r>
      <w:r w:rsidRPr="00397ABE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Cobol,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Assembl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, QBasic, C, Pascal, Basic, C++, Java</w:t>
      </w:r>
    </w:p>
    <w:p w14:paraId="36EC5AFF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SKILLS                       </w:t>
      </w:r>
      <w:r w:rsidRPr="00397AB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Unix, MS-Dos, MS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 95,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TSX/RSX</w:t>
      </w:r>
    </w:p>
    <w:p w14:paraId="246BC8FF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DEC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Alpha, PC, PDP-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1, IBM Mainframe</w:t>
      </w:r>
    </w:p>
    <w:p w14:paraId="560AA8BD" w14:textId="77777777" w:rsidR="00F654F9" w:rsidRPr="00397ABE" w:rsidRDefault="009B6112">
      <w:pPr>
        <w:spacing w:before="36" w:line="180" w:lineRule="exact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MS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ordPerfect, Lotus, Excel, dBASE, PageMaker</w:t>
      </w:r>
    </w:p>
    <w:p w14:paraId="71F84D26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5"/>
        <w:gridCol w:w="2748"/>
        <w:gridCol w:w="1681"/>
      </w:tblGrid>
      <w:tr w:rsidR="00F654F9" w:rsidRPr="00397ABE" w14:paraId="4C11DDA3" w14:textId="77777777">
        <w:trPr>
          <w:trHeight w:hRule="exact" w:val="29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DB4999F" w14:textId="77777777" w:rsidR="00F654F9" w:rsidRPr="00397ABE" w:rsidRDefault="009B6112">
            <w:pPr>
              <w:spacing w:before="7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REL</w:t>
            </w:r>
            <w:r w:rsidRPr="00397ABE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>A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TED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14:paraId="74765B79" w14:textId="77777777" w:rsidR="00F654F9" w:rsidRPr="00397ABE" w:rsidRDefault="009B6112">
            <w:pPr>
              <w:spacing w:before="79"/>
              <w:ind w:left="25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Computing Services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7BA034AD" w14:textId="77777777" w:rsidR="00F654F9" w:rsidRPr="00397ABE" w:rsidRDefault="00F654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654F9" w:rsidRPr="00397ABE" w14:paraId="22F5DB82" w14:textId="77777777">
        <w:trPr>
          <w:trHeight w:hRule="exact" w:val="22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4709BBE" w14:textId="77777777" w:rsidR="00F654F9" w:rsidRPr="00397ABE" w:rsidRDefault="009B6112">
            <w:pPr>
              <w:spacing w:before="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EXPERIENCE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14:paraId="4F13A695" w14:textId="77777777" w:rsidR="00F654F9" w:rsidRPr="00397ABE" w:rsidRDefault="009B6112">
            <w:pPr>
              <w:spacing w:before="9"/>
              <w:ind w:left="25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University of North Florida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3FEA84CF" w14:textId="77777777" w:rsidR="00F654F9" w:rsidRPr="00397ABE" w:rsidRDefault="009B6112">
            <w:pPr>
              <w:spacing w:before="9"/>
              <w:ind w:left="307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Jacksonville, Florida</w:t>
            </w:r>
          </w:p>
        </w:tc>
      </w:tr>
      <w:tr w:rsidR="00F654F9" w:rsidRPr="00397ABE" w14:paraId="562DB08F" w14:textId="77777777">
        <w:trPr>
          <w:trHeight w:hRule="exact" w:val="22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CF2C9B1" w14:textId="77777777" w:rsidR="00F654F9" w:rsidRPr="00397ABE" w:rsidRDefault="00F654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14:paraId="19305F5F" w14:textId="77777777" w:rsidR="00F654F9" w:rsidRPr="00397ABE" w:rsidRDefault="009B6112">
            <w:pPr>
              <w:spacing w:before="9"/>
              <w:ind w:left="25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Help Desk P</w:t>
            </w:r>
            <w:r w:rsidRPr="00397ABE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ogrammer</w:t>
            </w:r>
            <w:r w:rsidRPr="00397ABE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Analyst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6FC791B5" w14:textId="77777777" w:rsidR="00F654F9" w:rsidRPr="00397ABE" w:rsidRDefault="009B6112">
            <w:pPr>
              <w:spacing w:before="9"/>
              <w:ind w:left="307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May 2008 - present</w:t>
            </w:r>
          </w:p>
        </w:tc>
      </w:tr>
      <w:tr w:rsidR="00F654F9" w:rsidRPr="00397ABE" w14:paraId="2A305CDF" w14:textId="77777777">
        <w:trPr>
          <w:trHeight w:hRule="exact" w:val="25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1DB35B1" w14:textId="77777777" w:rsidR="00F654F9" w:rsidRPr="00397ABE" w:rsidRDefault="00F654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14:paraId="41A795AD" w14:textId="77777777" w:rsidR="00F654F9" w:rsidRPr="00397ABE" w:rsidRDefault="009B6112">
            <w:pPr>
              <w:spacing w:before="9"/>
              <w:ind w:left="25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397ABE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 xml:space="preserve">Answer phone 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inquires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5525E789" w14:textId="77777777" w:rsidR="00F654F9" w:rsidRPr="00397ABE" w:rsidRDefault="00F654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679248" w14:textId="77777777" w:rsidR="00F654F9" w:rsidRPr="00397ABE" w:rsidRDefault="009B6112">
      <w:pPr>
        <w:spacing w:line="160" w:lineRule="exact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Assist in solving problems with employees’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computers</w:t>
      </w:r>
    </w:p>
    <w:p w14:paraId="4C63A1A2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rain new employees and assist with hiring</w:t>
      </w:r>
    </w:p>
    <w:p w14:paraId="253C96A6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06C2D22" w14:textId="77777777" w:rsidR="00F654F9" w:rsidRPr="00397ABE" w:rsidRDefault="009B6112">
      <w:pPr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Lab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Assistant                                             </w:t>
      </w:r>
      <w:r w:rsidRPr="00397ABE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January 2008 -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April 2008</w:t>
      </w:r>
    </w:p>
    <w:p w14:paraId="710C281F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Promoted to Programmer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Analyst</w:t>
      </w:r>
    </w:p>
    <w:p w14:paraId="7A6C24FE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Installed hardware</w:t>
      </w:r>
    </w:p>
    <w:p w14:paraId="21D42EAB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</w:t>
      </w:r>
      <w:r w:rsidRPr="00397ABE">
        <w:rPr>
          <w:rFonts w:asciiTheme="minorHAnsi" w:hAnsiTheme="minorHAnsi" w:cstheme="minorHAnsi"/>
          <w:sz w:val="22"/>
          <w:szCs w:val="22"/>
        </w:rPr>
        <w:t>isted with various software support</w:t>
      </w:r>
    </w:p>
    <w:p w14:paraId="640F1C7A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2C463AA" w14:textId="77777777" w:rsidR="00F654F9" w:rsidRPr="00397ABE" w:rsidRDefault="009B6112">
      <w:pPr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Academic Resource Center</w:t>
      </w:r>
    </w:p>
    <w:p w14:paraId="33304773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University of North Florida                        </w:t>
      </w:r>
      <w:r w:rsidRPr="00397AB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Jacksonville, Florida</w:t>
      </w:r>
    </w:p>
    <w:p w14:paraId="5E31E6AF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utor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</w:t>
      </w:r>
      <w:r w:rsidRPr="00397AB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May 2007 – December 2007</w:t>
      </w:r>
    </w:p>
    <w:p w14:paraId="3B6BB498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utored students in Pre-Calculus and Calculus courses</w:t>
      </w:r>
    </w:p>
    <w:p w14:paraId="2DFC1013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A016F1C" w14:textId="77777777" w:rsidR="00F654F9" w:rsidRPr="00397ABE" w:rsidRDefault="009B6112">
      <w:pPr>
        <w:tabs>
          <w:tab w:val="left" w:pos="2960"/>
        </w:tabs>
        <w:spacing w:line="287" w:lineRule="auto"/>
        <w:ind w:left="2960" w:right="3274" w:hanging="15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ACTIVITIES</w:t>
      </w:r>
      <w:r w:rsidRPr="00397ABE">
        <w:rPr>
          <w:rFonts w:asciiTheme="minorHAnsi" w:hAnsiTheme="minorHAnsi" w:cstheme="minorHAnsi"/>
          <w:b/>
          <w:sz w:val="22"/>
          <w:szCs w:val="22"/>
        </w:rPr>
        <w:tab/>
      </w:r>
      <w:r w:rsidRPr="00397ABE">
        <w:rPr>
          <w:rFonts w:asciiTheme="minorHAnsi" w:hAnsiTheme="minorHAnsi" w:cstheme="minorHAnsi"/>
          <w:sz w:val="22"/>
          <w:szCs w:val="22"/>
        </w:rPr>
        <w:t>Association of Information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 xml:space="preserve">echnology Professionals, Member University of North Florida </w:t>
      </w:r>
      <w:r w:rsidRPr="00397ABE">
        <w:rPr>
          <w:rFonts w:asciiTheme="minorHAnsi" w:hAnsiTheme="minorHAnsi" w:cstheme="minorHAnsi"/>
          <w:sz w:val="22"/>
          <w:szCs w:val="22"/>
        </w:rPr>
        <w:t>Engineering Societ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reasurer BACCHUS--the campus alcohol awareness group, volunteer</w:t>
      </w:r>
    </w:p>
    <w:p w14:paraId="6410669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3C1AB3" w14:textId="77777777" w:rsidR="00F654F9" w:rsidRPr="00397ABE" w:rsidRDefault="00F654F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0D9242F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OTHER WORK         </w:t>
      </w:r>
      <w:r w:rsidRPr="00397ABE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Belk Department Stores                              </w:t>
      </w:r>
      <w:r w:rsidRPr="00397AB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Jacksonville, Florida</w:t>
      </w:r>
    </w:p>
    <w:p w14:paraId="554E1323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EXPERIENCE           </w:t>
      </w:r>
      <w:r w:rsidRPr="00397ABE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Accounting Clerk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</w:t>
      </w:r>
      <w:r w:rsidRPr="00397ABE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May 2006 –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April 2007</w:t>
      </w:r>
    </w:p>
    <w:p w14:paraId="2F410D7E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Handled cash deposits</w:t>
      </w:r>
    </w:p>
    <w:p w14:paraId="6DAF6433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Assisted with reconciliation on cash register tape</w:t>
      </w:r>
    </w:p>
    <w:p w14:paraId="7CA3F907" w14:textId="77777777" w:rsidR="00F654F9" w:rsidRPr="00397ABE" w:rsidRDefault="009B6112">
      <w:pPr>
        <w:spacing w:before="36"/>
        <w:ind w:left="29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Reconciled bank statements and assisted with accounts payable and receivables</w:t>
      </w:r>
    </w:p>
    <w:p w14:paraId="39956F2A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4D66E35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HONORS &amp;                </w:t>
      </w:r>
      <w:r w:rsidRPr="00397AB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Upsilon Pi E</w:t>
      </w:r>
      <w:r w:rsidRPr="00397ABE">
        <w:rPr>
          <w:rFonts w:asciiTheme="minorHAnsi" w:hAnsiTheme="minorHAnsi" w:cstheme="minorHAnsi"/>
          <w:sz w:val="22"/>
          <w:szCs w:val="22"/>
        </w:rPr>
        <w:t>psilon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ward for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Academic Excellence in Computing Science</w:t>
      </w:r>
    </w:p>
    <w:p w14:paraId="214EB9D4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CCFA698">
          <v:group id="_x0000_s1180" style="position:absolute;left:0;text-align:left;margin-left:63.65pt;margin-top:754.85pt;width:0;height:0;z-index:-1473;mso-position-horizontal-relative:page;mso-position-vertical-relative:page" coordorigin="1273,15097" coordsize="0,0">
            <v:shape id="_x0000_s118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pacing w:val="-18"/>
          <w:sz w:val="22"/>
          <w:szCs w:val="22"/>
        </w:rPr>
        <w:t>AW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ARDS                     </w:t>
      </w:r>
      <w:r w:rsidRPr="00397AB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Deans List</w:t>
      </w:r>
    </w:p>
    <w:p w14:paraId="643BB3EF" w14:textId="77777777" w:rsidR="00F654F9" w:rsidRPr="00397ABE" w:rsidRDefault="009B6112">
      <w:pPr>
        <w:spacing w:line="220" w:lineRule="atLeast"/>
        <w:ind w:left="2960" w:right="4975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Golden Key National Honor Society Math Student of the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ear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ward Graduated Magna Cum Laude</w:t>
      </w:r>
    </w:p>
    <w:p w14:paraId="6172C152" w14:textId="77777777" w:rsidR="00F654F9" w:rsidRPr="00397ABE" w:rsidRDefault="00F654F9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0A6F5D67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5F007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A2FE4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0294A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0EC6C7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CABE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8B1D6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F2B3A8" w14:textId="77777777" w:rsidR="00F654F9" w:rsidRPr="00397ABE" w:rsidRDefault="009B6112">
      <w:pPr>
        <w:spacing w:before="23"/>
        <w:ind w:left="116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headerReference w:type="default" r:id="rId24"/>
          <w:pgSz w:w="12240" w:h="15840"/>
          <w:pgMar w:top="1320" w:right="1720" w:bottom="0" w:left="220" w:header="0" w:footer="0" w:gutter="0"/>
          <w:cols w:space="720"/>
        </w:sectPr>
      </w:pP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58</w:t>
      </w:r>
      <w:r w:rsidRPr="00397ABE">
        <w:rPr>
          <w:rFonts w:asciiTheme="minorHAnsi" w:eastAsia="Century Gothic" w:hAnsiTheme="minorHAnsi" w:cstheme="minorHAnsi"/>
          <w:b/>
          <w:color w:val="747364"/>
          <w:spacing w:val="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</w:p>
    <w:p w14:paraId="2DE30E52" w14:textId="77777777" w:rsidR="00F654F9" w:rsidRPr="00397ABE" w:rsidRDefault="009B6112">
      <w:pPr>
        <w:spacing w:line="580" w:lineRule="exact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75370289">
          <v:group id="_x0000_s1165" style="position:absolute;left:0;text-align:left;margin-left:0;margin-top:0;width:612pt;height:756.3pt;z-index:-1468;mso-position-horizontal-relative:page;mso-position-vertical-relative:page" coordsize="12240,15126">
            <v:shape id="_x0000_s1179" type="#_x0000_t75" style="position:absolute;left:8388;top:270;width:3866;height:4889">
              <v:imagedata r:id="rId25" o:title=""/>
            </v:shape>
            <v:shape id="_x0000_s1178" style="position:absolute;width:12240;height:1800" coordsize="12240,1800" path="m,1800r12240,l12240,,,,,1800xe" fillcolor="#747364" stroked="f">
              <v:path arrowok="t"/>
            </v:shape>
            <v:shape id="_x0000_s1177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176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175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174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173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172" style="position:absolute;left:1620;top:4162;width:8944;height:0" coordorigin="1620,4162" coordsize="8944,0" path="m1620,4162r8944,e" filled="f" strokeweight="1pt">
              <v:path arrowok="t"/>
            </v:shape>
            <v:shape id="_x0000_s1171" style="position:absolute;left:1620;top:5042;width:8944;height:0" coordorigin="1620,5042" coordsize="8944,0" path="m1620,5042r8944,e" filled="f" strokeweight="1pt">
              <v:path arrowok="t"/>
            </v:shape>
            <v:shape id="_x0000_s1170" style="position:absolute;left:1620;top:6582;width:8944;height:0" coordorigin="1620,6582" coordsize="8944,0" path="m1620,6582r8944,e" filled="f" strokeweight="1pt">
              <v:path arrowok="t"/>
            </v:shape>
            <v:shape id="_x0000_s1169" style="position:absolute;left:1620;top:7682;width:8944;height:0" coordorigin="1620,7682" coordsize="8944,0" path="m1620,7682r8944,e" filled="f" strokeweight="1pt">
              <v:path arrowok="t"/>
            </v:shape>
            <v:shape id="_x0000_s1168" style="position:absolute;left:1620;top:12742;width:8944;height:0" coordorigin="1620,12742" coordsize="8944,0" path="m1620,12742r8944,e" filled="f" strokeweight="1pt">
              <v:path arrowok="t"/>
            </v:shape>
            <v:shape id="_x0000_s1167" style="position:absolute;left:1620;top:14062;width:8944;height:0" coordorigin="1620,14062" coordsize="8944,0" path="m1620,14062r8944,e" filled="f" strokeweight="1pt">
              <v:path arrowok="t"/>
            </v:shape>
            <v:shape id="_x0000_s1166" style="position:absolute;left:720;top:1260;width:5989;height:1064" coordorigin="720,1260" coordsize="5989,1064" path="m720,2324r5989,l6709,1260r-5989,l720,2324xe" fillcolor="#f9a446" stroked="f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5A694292">
          <v:group id="_x0000_s1163" style="position:absolute;left:0;text-align:left;margin-left:63.65pt;margin-top:60.15pt;width:0;height:0;z-index:-1464;mso-position-horizontal-relative:page" coordorigin="1273,1203" coordsize="0,0">
            <v:shape id="_x0000_s1164" style="position:absolute;left:1273;top:1203;width:0;height:0" coordorigin="1273,1203" coordsize="0,0" path="m1273,1203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132BBE2C">
          <v:shape id="_x0000_s1162" type="#_x0000_t202" style="position:absolute;left:0;text-align:left;margin-left:67.3pt;margin-top:7.15pt;width:40.45pt;height:13.55pt;z-index:-1463;mso-position-horizontal-relative:page" filled="f" stroked="f">
            <v:textbox inset="0,0,0,0">
              <w:txbxContent>
                <w:p w14:paraId="4C61AA9D" w14:textId="77777777" w:rsidR="00F654F9" w:rsidRDefault="009B6112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397ABE">
        <w:rPr>
          <w:rFonts w:asciiTheme="minorHAnsi" w:hAnsiTheme="minorHAnsi" w:cstheme="minorHAnsi"/>
          <w:b/>
          <w:color w:val="FFFFFF"/>
          <w:w w:val="101"/>
          <w:position w:val="1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color w:val="FFFFFF"/>
          <w:w w:val="150"/>
          <w:position w:val="14"/>
          <w:sz w:val="22"/>
          <w:szCs w:val="22"/>
        </w:rPr>
        <w:t>e</w:t>
      </w:r>
      <w:r w:rsidRPr="00397ABE">
        <w:rPr>
          <w:rFonts w:asciiTheme="minorHAnsi" w:hAnsiTheme="minorHAnsi" w:cstheme="minorHAnsi"/>
          <w:b/>
          <w:color w:val="FFFFFF"/>
          <w:position w:val="14"/>
          <w:sz w:val="22"/>
          <w:szCs w:val="22"/>
        </w:rPr>
        <w:t xml:space="preserve">  </w:t>
      </w:r>
      <w:r w:rsidRPr="00397ABE">
        <w:rPr>
          <w:rFonts w:asciiTheme="minorHAnsi" w:hAnsiTheme="minorHAnsi" w:cstheme="minorHAnsi"/>
          <w:b/>
          <w:color w:val="FFFFFF"/>
          <w:spacing w:val="20"/>
          <w:position w:val="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FFFFFF"/>
          <w:w w:val="117"/>
          <w:position w:val="-10"/>
          <w:sz w:val="22"/>
          <w:szCs w:val="22"/>
        </w:rPr>
        <w:t xml:space="preserve">FoR </w:t>
      </w:r>
      <w:r w:rsidRPr="00397ABE">
        <w:rPr>
          <w:rFonts w:asciiTheme="minorHAnsi" w:hAnsiTheme="minorHAnsi" w:cstheme="minorHAnsi"/>
          <w:b/>
          <w:color w:val="FFFFFF"/>
          <w:spacing w:val="64"/>
          <w:w w:val="117"/>
          <w:position w:val="-10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01"/>
          <w:position w:val="-12"/>
          <w:sz w:val="22"/>
          <w:szCs w:val="22"/>
        </w:rPr>
        <w:t>en</w:t>
      </w:r>
      <w:r w:rsidRPr="00397ABE">
        <w:rPr>
          <w:rFonts w:asciiTheme="minorHAnsi" w:eastAsia="Century Gothic" w:hAnsiTheme="minorHAnsi" w:cstheme="minorHAnsi"/>
          <w:b/>
          <w:color w:val="FFFFFF"/>
          <w:position w:val="-12"/>
          <w:sz w:val="22"/>
          <w:szCs w:val="22"/>
        </w:rPr>
        <w:t>T</w:t>
      </w:r>
      <w:r w:rsidRPr="00397ABE">
        <w:rPr>
          <w:rFonts w:asciiTheme="minorHAnsi" w:eastAsia="Century Gothic" w:hAnsiTheme="minorHAnsi" w:cstheme="minorHAnsi"/>
          <w:b/>
          <w:color w:val="FFFFFF"/>
          <w:w w:val="133"/>
          <w:position w:val="-12"/>
          <w:sz w:val="22"/>
          <w:szCs w:val="22"/>
        </w:rPr>
        <w:t>ry</w:t>
      </w:r>
      <w:r w:rsidRPr="00397ABE">
        <w:rPr>
          <w:rFonts w:asciiTheme="minorHAnsi" w:eastAsia="Century Gothic" w:hAnsiTheme="minorHAnsi" w:cstheme="minorHAnsi"/>
          <w:b/>
          <w:color w:val="FFFFFF"/>
          <w:position w:val="-12"/>
          <w:sz w:val="22"/>
          <w:szCs w:val="22"/>
        </w:rPr>
        <w:t>-</w:t>
      </w:r>
      <w:r w:rsidRPr="00397ABE">
        <w:rPr>
          <w:rFonts w:asciiTheme="minorHAnsi" w:eastAsia="Century Gothic" w:hAnsiTheme="minorHAnsi" w:cstheme="minorHAnsi"/>
          <w:b/>
          <w:color w:val="FFFFFF"/>
          <w:w w:val="112"/>
          <w:position w:val="-12"/>
          <w:sz w:val="22"/>
          <w:szCs w:val="22"/>
        </w:rPr>
        <w:t>level</w:t>
      </w:r>
    </w:p>
    <w:p w14:paraId="7AA934E8" w14:textId="77777777" w:rsidR="00F654F9" w:rsidRPr="00397ABE" w:rsidRDefault="009B6112">
      <w:pPr>
        <w:spacing w:line="320" w:lineRule="exact"/>
        <w:ind w:left="1513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102B5D61">
          <v:group id="_x0000_s1160" style="position:absolute;left:0;text-align:left;margin-left:549.25pt;margin-top:125.15pt;width:0;height:0;z-index:-1465;mso-position-horizontal-relative:page;mso-position-vertical-relative:page" coordorigin="10985,2503" coordsize="0,0">
            <v:shape id="_x0000_s1161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eastAsia="Century Gothic" w:hAnsiTheme="minorHAnsi" w:cstheme="minorHAnsi"/>
          <w:b/>
          <w:color w:val="FFFFFF"/>
          <w:w w:val="111"/>
          <w:position w:val="-1"/>
          <w:sz w:val="22"/>
          <w:szCs w:val="22"/>
        </w:rPr>
        <w:t>pos</w:t>
      </w:r>
      <w:r w:rsidRPr="00397ABE">
        <w:rPr>
          <w:rFonts w:asciiTheme="minorHAnsi" w:eastAsia="Century Gothic" w:hAnsiTheme="minorHAnsi" w:cstheme="minorHAnsi"/>
          <w:b/>
          <w:color w:val="FFFFFF"/>
          <w:w w:val="101"/>
          <w:position w:val="-1"/>
          <w:sz w:val="22"/>
          <w:szCs w:val="22"/>
        </w:rPr>
        <w:t>T-</w:t>
      </w:r>
      <w:r w:rsidRPr="00397ABE">
        <w:rPr>
          <w:rFonts w:asciiTheme="minorHAnsi" w:eastAsia="Century Gothic" w:hAnsiTheme="minorHAnsi" w:cstheme="minorHAnsi"/>
          <w:b/>
          <w:color w:val="FFFFFF"/>
          <w:w w:val="146"/>
          <w:position w:val="-1"/>
          <w:sz w:val="22"/>
          <w:szCs w:val="22"/>
        </w:rPr>
        <w:t>gr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</w:t>
      </w:r>
      <w:r w:rsidRPr="00397ABE">
        <w:rPr>
          <w:rFonts w:asciiTheme="minorHAnsi" w:eastAsia="Century Gothic" w:hAnsiTheme="minorHAnsi" w:cstheme="minorHAnsi"/>
          <w:b/>
          <w:color w:val="FFFFFF"/>
          <w:w w:val="107"/>
          <w:position w:val="-1"/>
          <w:sz w:val="22"/>
          <w:szCs w:val="22"/>
        </w:rPr>
        <w:t>du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AT</w:t>
      </w:r>
      <w:r w:rsidRPr="00397ABE">
        <w:rPr>
          <w:rFonts w:asciiTheme="minorHAnsi" w:eastAsia="Century Gothic" w:hAnsiTheme="minorHAnsi" w:cstheme="minorHAnsi"/>
          <w:b/>
          <w:color w:val="FFFFFF"/>
          <w:w w:val="126"/>
          <w:position w:val="-1"/>
          <w:sz w:val="22"/>
          <w:szCs w:val="22"/>
        </w:rPr>
        <w:t>ion</w:t>
      </w:r>
      <w:r w:rsidRPr="00397ABE">
        <w:rPr>
          <w:rFonts w:asciiTheme="minorHAnsi" w:eastAsia="Century Gothic" w:hAnsiTheme="minorHAnsi" w:cstheme="minorHAnsi"/>
          <w:b/>
          <w:color w:val="FFFFFF"/>
          <w:spacing w:val="1"/>
          <w:position w:val="-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position w:val="-1"/>
          <w:sz w:val="22"/>
          <w:szCs w:val="22"/>
        </w:rPr>
        <w:t>J</w:t>
      </w:r>
      <w:r w:rsidRPr="00397ABE">
        <w:rPr>
          <w:rFonts w:asciiTheme="minorHAnsi" w:eastAsia="Century Gothic" w:hAnsiTheme="minorHAnsi" w:cstheme="minorHAnsi"/>
          <w:b/>
          <w:color w:val="FFFFFF"/>
          <w:w w:val="110"/>
          <w:position w:val="-1"/>
          <w:sz w:val="22"/>
          <w:szCs w:val="22"/>
        </w:rPr>
        <w:t>ob</w:t>
      </w:r>
    </w:p>
    <w:p w14:paraId="485F8F4F" w14:textId="77777777" w:rsidR="00F654F9" w:rsidRPr="00397ABE" w:rsidRDefault="00F654F9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5099A4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6F46D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D8BC9" w14:textId="77777777" w:rsidR="00F654F9" w:rsidRPr="00397ABE" w:rsidRDefault="009B6112">
      <w:pPr>
        <w:spacing w:before="29"/>
        <w:ind w:left="4476" w:right="5116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pacing w:val="-22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odd Flanders</w:t>
      </w:r>
    </w:p>
    <w:p w14:paraId="70E86426" w14:textId="77777777" w:rsidR="00F654F9" w:rsidRPr="00397ABE" w:rsidRDefault="009B6112">
      <w:pPr>
        <w:spacing w:line="200" w:lineRule="exact"/>
        <w:ind w:left="3794" w:right="4384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(904) 555-1212   </w:t>
      </w:r>
      <w:hyperlink r:id="rId26">
        <w:r w:rsidRPr="00397ABE">
          <w:rPr>
            <w:rFonts w:asciiTheme="minorHAnsi" w:hAnsiTheme="minorHAnsi" w:cstheme="minorHAnsi"/>
            <w:w w:val="99"/>
            <w:sz w:val="22"/>
            <w:szCs w:val="22"/>
          </w:rPr>
          <w:t>tflanders@aol.com</w:t>
        </w:r>
      </w:hyperlink>
    </w:p>
    <w:p w14:paraId="1E57069C" w14:textId="77777777" w:rsidR="00F654F9" w:rsidRPr="00397ABE" w:rsidRDefault="009B6112">
      <w:pPr>
        <w:spacing w:line="200" w:lineRule="exact"/>
        <w:ind w:left="3407" w:right="4048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2657 Uphill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ve, Jacksonville, Florida 32244</w:t>
      </w:r>
    </w:p>
    <w:p w14:paraId="0BA54B71" w14:textId="77777777" w:rsidR="00F654F9" w:rsidRPr="00397ABE" w:rsidRDefault="00F654F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5F4BED70" w14:textId="77777777" w:rsidR="00F654F9" w:rsidRPr="00397ABE" w:rsidRDefault="009B6112">
      <w:pPr>
        <w:spacing w:before="39" w:line="18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7EE0D526" w14:textId="77777777" w:rsidR="00F654F9" w:rsidRPr="00397ABE" w:rsidRDefault="00F654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25E0F7D" w14:textId="77777777" w:rsidR="00F654F9" w:rsidRPr="00397ABE" w:rsidRDefault="009B6112">
      <w:pPr>
        <w:spacing w:before="39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An entry-level automotive engineering position </w:t>
      </w:r>
      <w:r w:rsidRPr="00397ABE">
        <w:rPr>
          <w:rFonts w:asciiTheme="minorHAnsi" w:hAnsiTheme="minorHAnsi" w:cstheme="minorHAnsi"/>
          <w:sz w:val="22"/>
          <w:szCs w:val="22"/>
        </w:rPr>
        <w:t>requiring strong analytical and o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ganizational skills</w:t>
      </w:r>
    </w:p>
    <w:p w14:paraId="3D84EB7A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F4A8296" w14:textId="77777777" w:rsidR="00F654F9" w:rsidRPr="00397ABE" w:rsidRDefault="009B6112">
      <w:pPr>
        <w:spacing w:line="18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5880711C" w14:textId="77777777" w:rsidR="00F654F9" w:rsidRPr="00397ABE" w:rsidRDefault="00F654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28016FD" w14:textId="77777777" w:rsidR="00F654F9" w:rsidRPr="00397ABE" w:rsidRDefault="009B6112">
      <w:pPr>
        <w:spacing w:before="39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OF NO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 xml:space="preserve">TH FLORIDA                                                 </w:t>
      </w:r>
      <w:r w:rsidRPr="00397AB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Jacksonville, Florida</w:t>
      </w:r>
    </w:p>
    <w:p w14:paraId="16FEBD42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Bachelor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of Science in Mechanical Engineering                                </w:t>
      </w:r>
      <w:r w:rsidRPr="00397AB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May 2010</w:t>
      </w:r>
    </w:p>
    <w:p w14:paraId="45AF3C2E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Hono</w:t>
      </w:r>
      <w:r w:rsidRPr="00397ABE">
        <w:rPr>
          <w:rFonts w:asciiTheme="minorHAnsi" w:hAnsiTheme="minorHAnsi" w:cstheme="minorHAnsi"/>
          <w:sz w:val="22"/>
          <w:szCs w:val="22"/>
        </w:rPr>
        <w:t>rs</w:t>
      </w:r>
      <w:r w:rsidRPr="00397ABE">
        <w:rPr>
          <w:rFonts w:asciiTheme="minorHAnsi" w:hAnsiTheme="minorHAnsi" w:cstheme="minorHAnsi"/>
          <w:sz w:val="22"/>
          <w:szCs w:val="22"/>
        </w:rPr>
        <w:t>: Daniel M. Joseph Prize in Mechanical Engineering, 2009</w:t>
      </w:r>
    </w:p>
    <w:p w14:paraId="6EA49B2E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op Five Finisher in the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ASME Region XI Student Section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ebsite Competition</w:t>
      </w:r>
    </w:p>
    <w:p w14:paraId="3BE2382F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092424E" w14:textId="77777777" w:rsidR="00F654F9" w:rsidRPr="00397ABE" w:rsidRDefault="009B6112">
      <w:pPr>
        <w:spacing w:line="18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TED COURSEWORK</w:t>
      </w:r>
    </w:p>
    <w:p w14:paraId="3606A55E" w14:textId="77777777" w:rsidR="00F654F9" w:rsidRPr="00397ABE" w:rsidRDefault="00F654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802EAE1" w14:textId="77777777" w:rsidR="00F654F9" w:rsidRPr="00397ABE" w:rsidRDefault="009B6112">
      <w:pPr>
        <w:spacing w:before="39" w:line="287" w:lineRule="auto"/>
        <w:ind w:left="760" w:right="1682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Thermodynamics, Deformable Solids, Statics, Materials Science, Basic Circuits, Fluids </w:t>
      </w:r>
      <w:r w:rsidRPr="00397ABE">
        <w:rPr>
          <w:rFonts w:asciiTheme="minorHAnsi" w:hAnsiTheme="minorHAnsi" w:cstheme="minorHAnsi"/>
          <w:sz w:val="22"/>
          <w:szCs w:val="22"/>
        </w:rPr>
        <w:t>Mechanics, Controls, Heat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ransfe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>ibrations, Statistics, Design,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urbo Machiner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Automotive Structural Design</w:t>
      </w:r>
    </w:p>
    <w:p w14:paraId="62F98A82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1A439617" w14:textId="77777777" w:rsidR="00F654F9" w:rsidRPr="00397ABE" w:rsidRDefault="009B6112">
      <w:pPr>
        <w:spacing w:line="18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TED EXPERIENCE</w:t>
      </w:r>
    </w:p>
    <w:p w14:paraId="2DE1A34F" w14:textId="77777777" w:rsidR="00F654F9" w:rsidRPr="00397ABE" w:rsidRDefault="00F654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4442D4F5" w14:textId="77777777" w:rsidR="00F654F9" w:rsidRPr="00397ABE" w:rsidRDefault="009B6112">
      <w:pPr>
        <w:spacing w:before="39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AU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OCRAFTERS, INC.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Pr="00397A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Jacksonville, Florida</w:t>
      </w:r>
    </w:p>
    <w:p w14:paraId="52F08AE0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Co-op Engineer                                                                                     </w:t>
      </w:r>
      <w:r w:rsidRPr="00397ABE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August 2009</w:t>
      </w:r>
    </w:p>
    <w:p w14:paraId="710CA557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 xml:space="preserve">orked on advanced test project that </w:t>
      </w:r>
      <w:r w:rsidRPr="00397ABE">
        <w:rPr>
          <w:rFonts w:asciiTheme="minorHAnsi" w:hAnsiTheme="minorHAnsi" w:cstheme="minorHAnsi"/>
          <w:sz w:val="22"/>
          <w:szCs w:val="22"/>
        </w:rPr>
        <w:t>involved mechanical design, CAD/CAM technolog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, automobile structures,</w:t>
      </w:r>
    </w:p>
    <w:p w14:paraId="0D2FDF03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and coordination among project groups</w:t>
      </w:r>
    </w:p>
    <w:p w14:paraId="008B38DB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810D6F6" w14:textId="77777777" w:rsidR="00F654F9" w:rsidRPr="00397ABE" w:rsidRDefault="009B6112">
      <w:pPr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OF NO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 xml:space="preserve">TH FLORIDA                                                 </w:t>
      </w:r>
      <w:r w:rsidRPr="00397AB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Jacksonville, Florida</w:t>
      </w:r>
    </w:p>
    <w:p w14:paraId="39139E6B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Senior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Design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oject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</w:t>
      </w:r>
      <w:r w:rsidRPr="00397AB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Spring 2009</w:t>
      </w:r>
    </w:p>
    <w:p w14:paraId="40B14869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Designed a data acquisition system to monitor solar panels installed on roof of the UNF Engineering building</w:t>
      </w:r>
    </w:p>
    <w:p w14:paraId="6C33C04E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Mini-Baja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eam participant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</w:t>
      </w:r>
      <w:r w:rsidRPr="00397ABE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Fall      </w:t>
      </w:r>
      <w:r w:rsidRPr="00397AB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2008</w:t>
      </w:r>
    </w:p>
    <w:p w14:paraId="18655A36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orked on six-member team to design and build a miniature stock car for</w:t>
      </w:r>
    </w:p>
    <w:p w14:paraId="0342966C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National Society of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Automotive Engineers competition</w:t>
      </w:r>
    </w:p>
    <w:p w14:paraId="2C9167AE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essu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essel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oject                        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</w:t>
      </w:r>
      <w:r w:rsidRPr="00397AB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Spring 2007</w:t>
      </w:r>
    </w:p>
    <w:p w14:paraId="61434BC3" w14:textId="77777777" w:rsidR="00F654F9" w:rsidRPr="00397ABE" w:rsidRDefault="009B6112">
      <w:pPr>
        <w:spacing w:before="36" w:line="287" w:lineRule="auto"/>
        <w:ind w:left="1420" w:right="3433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Measured the discha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ge pressure when one pressure vessel discha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ged to the next at the instant it reached choke flow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or subtonic velocity</w:t>
      </w:r>
    </w:p>
    <w:p w14:paraId="6DBE689B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CBFEA4F" w14:textId="77777777" w:rsidR="00F654F9" w:rsidRPr="00397ABE" w:rsidRDefault="009B6112">
      <w:pPr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GENERAL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MO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ORS CORPOR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TION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397AB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Detroit, Michigan</w:t>
      </w:r>
    </w:p>
    <w:p w14:paraId="298CB709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Intern                                                                                                     </w:t>
      </w:r>
      <w:r w:rsidRPr="00397ABE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Summer 2005</w:t>
      </w:r>
    </w:p>
    <w:p w14:paraId="1656A20C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Assisted in experimental and literature research</w:t>
      </w:r>
    </w:p>
    <w:p w14:paraId="14936EAB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Prepared data for</w:t>
      </w:r>
      <w:r w:rsidRPr="00397ABE">
        <w:rPr>
          <w:rFonts w:asciiTheme="minorHAnsi" w:hAnsiTheme="minorHAnsi" w:cstheme="minorHAnsi"/>
          <w:sz w:val="22"/>
          <w:szCs w:val="22"/>
        </w:rPr>
        <w:t xml:space="preserve"> technical papers</w:t>
      </w:r>
    </w:p>
    <w:p w14:paraId="77095475" w14:textId="77777777" w:rsidR="00F654F9" w:rsidRPr="00397ABE" w:rsidRDefault="009B6112">
      <w:pPr>
        <w:spacing w:before="36" w:line="180" w:lineRule="exact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Computed engineering calculations</w:t>
      </w:r>
    </w:p>
    <w:p w14:paraId="3BFA1181" w14:textId="77777777" w:rsidR="00F654F9" w:rsidRPr="00397ABE" w:rsidRDefault="00F654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37E453A" w14:textId="77777777" w:rsidR="00F654F9" w:rsidRPr="00397ABE" w:rsidRDefault="009B6112">
      <w:pPr>
        <w:spacing w:before="39" w:line="18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1E3280DD" w14:textId="77777777" w:rsidR="00F654F9" w:rsidRPr="00397ABE" w:rsidRDefault="00F654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12865A02" w14:textId="77777777" w:rsidR="00F654F9" w:rsidRPr="00397ABE" w:rsidRDefault="009B6112">
      <w:pPr>
        <w:spacing w:before="39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•WINDOWS OPER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 xml:space="preserve">TING SYSTEM                      </w:t>
      </w:r>
      <w:r w:rsidRPr="00397A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•HTML                                           </w:t>
      </w:r>
      <w:r w:rsidRPr="00397AB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•AU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OCAD</w:t>
      </w:r>
    </w:p>
    <w:p w14:paraId="4737A949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•J</w:t>
      </w:r>
      <w:r w:rsidRPr="00397ABE">
        <w:rPr>
          <w:rFonts w:asciiTheme="minorHAnsi" w:hAnsiTheme="minorHAnsi" w:cstheme="minorHAnsi"/>
          <w:spacing w:val="-21"/>
          <w:sz w:val="22"/>
          <w:szCs w:val="22"/>
        </w:rPr>
        <w:t>AV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397AB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•PROE                                            </w:t>
      </w:r>
      <w:r w:rsidRPr="00397AB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•M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TLAB</w:t>
      </w:r>
    </w:p>
    <w:p w14:paraId="3D6635F4" w14:textId="77777777" w:rsidR="00F654F9" w:rsidRPr="00397ABE" w:rsidRDefault="009B6112">
      <w:pPr>
        <w:spacing w:before="36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•IDEAS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397A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•LABVIEW                                    </w:t>
      </w:r>
      <w:r w:rsidRPr="00397AB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•C++</w:t>
      </w:r>
    </w:p>
    <w:p w14:paraId="1530A2B7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5DF0E7E" w14:textId="77777777" w:rsidR="00F654F9" w:rsidRPr="00397ABE" w:rsidRDefault="009B6112">
      <w:pPr>
        <w:spacing w:line="180" w:lineRule="exact"/>
        <w:ind w:left="7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593B9A3D" w14:textId="77777777" w:rsidR="00F654F9" w:rsidRPr="00397ABE" w:rsidRDefault="00F654F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5E990547" w14:textId="77777777" w:rsidR="00F654F9" w:rsidRPr="00397ABE" w:rsidRDefault="009B6112">
      <w:pPr>
        <w:spacing w:before="39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Society of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Automotive Engineers, President, 2009-Present</w:t>
      </w:r>
    </w:p>
    <w:p w14:paraId="2F6C5CF2" w14:textId="77777777" w:rsidR="00F654F9" w:rsidRPr="00397ABE" w:rsidRDefault="009B6112">
      <w:pPr>
        <w:spacing w:before="36" w:line="180" w:lineRule="exact"/>
        <w:ind w:left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AA9F8F9">
          <v:group id="_x0000_s1158" style="position:absolute;left:0;text-align:left;margin-left:63.65pt;margin-top:754.85pt;width:0;height:0;z-index:-1467;mso-position-horizontal-relative:page;mso-position-vertical-relative:page" coordorigin="1273,15097" coordsize="0,0">
            <v:shape id="_x0000_s1159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American Society of Mechanical Engineers (ASME), </w:t>
      </w:r>
      <w:r w:rsidRPr="00397ABE">
        <w:rPr>
          <w:rFonts w:asciiTheme="minorHAnsi" w:hAnsiTheme="minorHAnsi" w:cstheme="minorHAnsi"/>
          <w:sz w:val="22"/>
          <w:szCs w:val="22"/>
        </w:rPr>
        <w:t>2007-Present</w:t>
      </w:r>
    </w:p>
    <w:p w14:paraId="6B3675D2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2E53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2F2B7E" w14:textId="77777777" w:rsidR="00F654F9" w:rsidRPr="00397ABE" w:rsidRDefault="00F654F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2A45E6F" w14:textId="77777777" w:rsidR="00F654F9" w:rsidRPr="00397ABE" w:rsidRDefault="009B6112">
      <w:pPr>
        <w:spacing w:before="23"/>
        <w:ind w:right="114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headerReference w:type="default" r:id="rId27"/>
          <w:pgSz w:w="12240" w:h="15840"/>
          <w:pgMar w:top="1300" w:right="220" w:bottom="0" w:left="860" w:header="0" w:footer="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15C16524">
          <v:group id="_x0000_s1156" style="position:absolute;left:0;text-align:left;margin-left:549.25pt;margin-top:-6.4pt;width:0;height:0;z-index:-1466;mso-position-horizontal-relative:page" coordorigin="10985,-128" coordsize="0,0">
            <v:shape id="_x0000_s1157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  <w:r w:rsidRPr="00397ABE">
        <w:rPr>
          <w:rFonts w:asciiTheme="minorHAnsi" w:eastAsia="Century Gothic" w:hAnsiTheme="minorHAnsi" w:cstheme="minorHAnsi"/>
          <w:b/>
          <w:color w:val="747364"/>
          <w:spacing w:val="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w w:val="101"/>
          <w:sz w:val="22"/>
          <w:szCs w:val="22"/>
        </w:rPr>
        <w:t>59</w:t>
      </w:r>
    </w:p>
    <w:p w14:paraId="66C7A41C" w14:textId="77777777" w:rsidR="00F654F9" w:rsidRPr="00397ABE" w:rsidRDefault="009B611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3751D325">
          <v:group id="_x0000_s1149" style="position:absolute;margin-left:0;margin-top:123.7pt;width:550.7pt;height:668.3pt;z-index:-1461;mso-position-horizontal-relative:page;mso-position-vertical-relative:page" coordorigin=",2474" coordsize="11014,13366">
            <v:shape id="_x0000_s1155" type="#_x0000_t75" style="position:absolute;top:11786;width:6746;height:4068">
              <v:imagedata r:id="rId28" o:title=""/>
            </v:shape>
            <v:shape id="_x0000_s1154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153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152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151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150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591E0DB4">
          <v:shape id="_x0000_s1148" type="#_x0000_t202" style="position:absolute;margin-left:0;margin-top:589.3pt;width:337.3pt;height:202.7pt;z-index:-1462;mso-position-horizontal-relative:page;mso-position-vertical-relative:page" filled="f" stroked="f">
            <v:textbox inset="0,0,0,0">
              <w:txbxContent>
                <w:p w14:paraId="492022AA" w14:textId="77777777" w:rsidR="00F654F9" w:rsidRDefault="00F654F9">
                  <w:pPr>
                    <w:spacing w:line="200" w:lineRule="exact"/>
                  </w:pPr>
                </w:p>
                <w:p w14:paraId="70DEB071" w14:textId="77777777" w:rsidR="00F654F9" w:rsidRDefault="00F654F9">
                  <w:pPr>
                    <w:spacing w:line="200" w:lineRule="exact"/>
                  </w:pPr>
                </w:p>
                <w:p w14:paraId="2A23D357" w14:textId="77777777" w:rsidR="00F654F9" w:rsidRDefault="00F654F9">
                  <w:pPr>
                    <w:spacing w:line="200" w:lineRule="exact"/>
                  </w:pPr>
                </w:p>
                <w:p w14:paraId="3B6F86D9" w14:textId="77777777" w:rsidR="00F654F9" w:rsidRDefault="00F654F9">
                  <w:pPr>
                    <w:spacing w:line="200" w:lineRule="exact"/>
                  </w:pPr>
                </w:p>
                <w:p w14:paraId="40950F4B" w14:textId="77777777" w:rsidR="00F654F9" w:rsidRDefault="00F654F9">
                  <w:pPr>
                    <w:spacing w:line="200" w:lineRule="exact"/>
                  </w:pPr>
                </w:p>
                <w:p w14:paraId="31788FA2" w14:textId="77777777" w:rsidR="00F654F9" w:rsidRDefault="00F654F9">
                  <w:pPr>
                    <w:spacing w:line="200" w:lineRule="exact"/>
                  </w:pPr>
                </w:p>
                <w:p w14:paraId="792AF617" w14:textId="77777777" w:rsidR="00F654F9" w:rsidRDefault="00F654F9">
                  <w:pPr>
                    <w:spacing w:line="200" w:lineRule="exact"/>
                  </w:pPr>
                </w:p>
                <w:p w14:paraId="002FD210" w14:textId="77777777" w:rsidR="00F654F9" w:rsidRDefault="00F654F9">
                  <w:pPr>
                    <w:spacing w:line="200" w:lineRule="exact"/>
                  </w:pPr>
                </w:p>
                <w:p w14:paraId="459A4D1C" w14:textId="77777777" w:rsidR="00F654F9" w:rsidRDefault="00F654F9">
                  <w:pPr>
                    <w:spacing w:line="200" w:lineRule="exact"/>
                  </w:pPr>
                </w:p>
                <w:p w14:paraId="4B8D05D6" w14:textId="77777777" w:rsidR="00F654F9" w:rsidRDefault="00F654F9">
                  <w:pPr>
                    <w:spacing w:line="200" w:lineRule="exact"/>
                  </w:pPr>
                </w:p>
                <w:p w14:paraId="7C25C2B9" w14:textId="77777777" w:rsidR="00F654F9" w:rsidRDefault="00F654F9">
                  <w:pPr>
                    <w:spacing w:line="200" w:lineRule="exact"/>
                  </w:pPr>
                </w:p>
                <w:p w14:paraId="4FAC2732" w14:textId="77777777" w:rsidR="00F654F9" w:rsidRDefault="00F654F9">
                  <w:pPr>
                    <w:spacing w:line="200" w:lineRule="exact"/>
                  </w:pPr>
                </w:p>
                <w:p w14:paraId="1A6889E6" w14:textId="77777777" w:rsidR="00F654F9" w:rsidRDefault="00F654F9">
                  <w:pPr>
                    <w:spacing w:line="200" w:lineRule="exact"/>
                  </w:pPr>
                </w:p>
                <w:p w14:paraId="377F0323" w14:textId="77777777" w:rsidR="00F654F9" w:rsidRDefault="00F654F9">
                  <w:pPr>
                    <w:spacing w:line="200" w:lineRule="exact"/>
                  </w:pPr>
                </w:p>
                <w:p w14:paraId="1EA8339A" w14:textId="77777777" w:rsidR="00F654F9" w:rsidRDefault="00F654F9">
                  <w:pPr>
                    <w:spacing w:line="200" w:lineRule="exact"/>
                  </w:pPr>
                </w:p>
                <w:p w14:paraId="35D06546" w14:textId="77777777" w:rsidR="00F654F9" w:rsidRDefault="00F654F9">
                  <w:pPr>
                    <w:spacing w:line="200" w:lineRule="exact"/>
                  </w:pPr>
                </w:p>
                <w:p w14:paraId="16CA0F77" w14:textId="77777777" w:rsidR="00F654F9" w:rsidRDefault="00F654F9">
                  <w:pPr>
                    <w:spacing w:before="2" w:line="260" w:lineRule="exact"/>
                    <w:rPr>
                      <w:sz w:val="26"/>
                      <w:szCs w:val="26"/>
                    </w:rPr>
                  </w:pPr>
                </w:p>
                <w:p w14:paraId="60C00452" w14:textId="77777777" w:rsidR="00F654F9" w:rsidRDefault="009B6112">
                  <w:pPr>
                    <w:ind w:left="336"/>
                    <w:rPr>
                      <w:rFonts w:ascii="Century Gothic" w:eastAsia="Century Gothic" w:hAnsi="Century Gothic" w:cs="Century Gothic"/>
                      <w:sz w:val="21"/>
                      <w:szCs w:val="21"/>
                    </w:rPr>
                  </w:pP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z w:val="21"/>
                      <w:szCs w:val="21"/>
                    </w:rPr>
                    <w:t>60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pacing w:val="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z w:val="21"/>
                      <w:szCs w:val="21"/>
                    </w:rPr>
                    <w:t>|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pacing w:val="2"/>
                      <w:sz w:val="21"/>
                      <w:szCs w:val="21"/>
                    </w:rPr>
                    <w:t xml:space="preserve"> </w:t>
                  </w:r>
                  <w:r>
                    <w:rPr>
                      <w:b/>
                      <w:color w:val="747364"/>
                      <w:w w:val="170"/>
                      <w:position w:val="5"/>
                      <w:sz w:val="15"/>
                      <w:szCs w:val="15"/>
                    </w:rPr>
                    <w:t>the</w:t>
                  </w:r>
                  <w:r>
                    <w:rPr>
                      <w:b/>
                      <w:color w:val="747364"/>
                      <w:spacing w:val="-26"/>
                      <w:w w:val="170"/>
                      <w:position w:val="5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z w:val="21"/>
                      <w:szCs w:val="21"/>
                    </w:rPr>
                    <w:t>edge</w:t>
                  </w:r>
                </w:p>
              </w:txbxContent>
            </v:textbox>
            <w10:wrap anchorx="page" anchory="page"/>
          </v:shape>
        </w:pict>
      </w:r>
    </w:p>
    <w:p w14:paraId="13EFB392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C8A30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225BB1" w14:textId="77777777" w:rsidR="00F654F9" w:rsidRPr="00397ABE" w:rsidRDefault="009B6112">
      <w:pPr>
        <w:spacing w:before="31"/>
        <w:ind w:left="5622" w:right="5622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Bill Dings</w:t>
      </w:r>
    </w:p>
    <w:p w14:paraId="522478BB" w14:textId="77777777" w:rsidR="00F654F9" w:rsidRPr="00397ABE" w:rsidRDefault="009B6112">
      <w:pPr>
        <w:spacing w:before="3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7100955E">
          <v:group id="_x0000_s1146" style="position:absolute;left:0;text-align:left;margin-left:63.65pt;margin-top:-30pt;width:0;height:0;z-index:-1457;mso-position-horizontal-relative:page" coordorigin="1273,-600" coordsize="0,0">
            <v:shape id="_x0000_s1147" style="position:absolute;left:1273;top:-600;width:0;height:0" coordorigin="1273,-600" coordsize="0,0" path="m1273,-600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123 Buildit Blvd.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  <w:r w:rsidRPr="00397A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904-555-2345</w:t>
      </w:r>
    </w:p>
    <w:p w14:paraId="5C387932" w14:textId="77777777" w:rsidR="00F654F9" w:rsidRPr="00397ABE" w:rsidRDefault="009B6112">
      <w:pPr>
        <w:spacing w:before="1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3E6F3554">
          <v:group id="_x0000_s1144" style="position:absolute;left:0;text-align:left;margin-left:549.25pt;margin-top:125.15pt;width:0;height:0;z-index:-1458;mso-position-horizontal-relative:page;mso-position-vertical-relative:page" coordorigin="10985,2503" coordsize="0,0">
            <v:shape id="_x0000_s1145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32224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397AB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hyperlink r:id="rId29">
        <w:r w:rsidRPr="00397ABE">
          <w:rPr>
            <w:rFonts w:asciiTheme="minorHAnsi" w:hAnsiTheme="minorHAnsi" w:cstheme="minorHAnsi"/>
            <w:sz w:val="22"/>
            <w:szCs w:val="22"/>
          </w:rPr>
          <w:t>bdings@aol.com</w:t>
        </w:r>
      </w:hyperlink>
    </w:p>
    <w:p w14:paraId="7D8E5624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88BA142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OBJECTIVE           </w:t>
      </w:r>
      <w:r w:rsidRPr="00397AB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o join a successful construction com</w:t>
      </w:r>
      <w:r w:rsidRPr="00397ABE">
        <w:rPr>
          <w:rFonts w:asciiTheme="minorHAnsi" w:hAnsiTheme="minorHAnsi" w:cstheme="minorHAnsi"/>
          <w:sz w:val="22"/>
          <w:szCs w:val="22"/>
        </w:rPr>
        <w:t>pany in an entry-level management position, such</w:t>
      </w:r>
    </w:p>
    <w:p w14:paraId="7FB63651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as project engineer or assistant project manager</w:t>
      </w:r>
    </w:p>
    <w:p w14:paraId="0C4EBD5C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43C336AF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TION          </w:t>
      </w:r>
      <w:r w:rsidRPr="00397AB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University of North Florida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</w:t>
      </w:r>
      <w:r w:rsidRPr="00397ABE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</w:p>
    <w:p w14:paraId="33159D42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Bachelor of Science Degree                                                                         </w:t>
      </w:r>
      <w:r w:rsidRPr="00397AB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Decembe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2008</w:t>
      </w:r>
    </w:p>
    <w:p w14:paraId="5F3EC3F7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Building Construction Management, </w:t>
      </w:r>
      <w:r w:rsidRPr="00397ABE">
        <w:rPr>
          <w:rFonts w:asciiTheme="minorHAnsi" w:hAnsiTheme="minorHAnsi" w:cstheme="minorHAnsi"/>
          <w:sz w:val="22"/>
          <w:szCs w:val="22"/>
        </w:rPr>
        <w:t>Cumulative G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3.96</w:t>
      </w:r>
    </w:p>
    <w:p w14:paraId="05F0D684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3623C21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TED               </w:t>
      </w:r>
      <w:r w:rsidRPr="00397ABE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Galaxy Construction Company                                                                </w:t>
      </w:r>
      <w:r w:rsidRPr="00397AB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</w:p>
    <w:p w14:paraId="6AA97DFA" w14:textId="77777777" w:rsidR="00F654F9" w:rsidRPr="00397ABE" w:rsidRDefault="009B6112">
      <w:pPr>
        <w:spacing w:before="1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EXPERIENCE         </w:t>
      </w:r>
      <w:r w:rsidRPr="00397AB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Intern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397AB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8/2008-present</w:t>
      </w:r>
    </w:p>
    <w:p w14:paraId="0352BE4F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•Performed buyout responsibilities for two projects in Brunswick Geo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gia</w:t>
      </w:r>
    </w:p>
    <w:p w14:paraId="185B920D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•Researched and contacted qualified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subcontractors and suppl</w:t>
      </w:r>
      <w:r w:rsidRPr="00397ABE">
        <w:rPr>
          <w:rFonts w:asciiTheme="minorHAnsi" w:hAnsiTheme="minorHAnsi" w:cstheme="minorHAnsi"/>
          <w:sz w:val="22"/>
          <w:szCs w:val="22"/>
        </w:rPr>
        <w:t>iers for contract buyout</w:t>
      </w:r>
    </w:p>
    <w:p w14:paraId="0BFEBCCB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•Evaluated quotes from subcontractors</w:t>
      </w:r>
    </w:p>
    <w:p w14:paraId="469D677A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•Checked work scopes with specifications</w:t>
      </w:r>
    </w:p>
    <w:p w14:paraId="1F9781D9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rote purchase orders and change orders</w:t>
      </w:r>
    </w:p>
    <w:p w14:paraId="125D2319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•Prepared subcontracts</w:t>
      </w:r>
    </w:p>
    <w:p w14:paraId="1A183194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•Performed tasks in Primavera P-3 in support of the Scheduling Manager</w:t>
      </w:r>
    </w:p>
    <w:p w14:paraId="2D32B6C9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•Canvass for subc</w:t>
      </w:r>
      <w:r w:rsidRPr="00397ABE">
        <w:rPr>
          <w:rFonts w:asciiTheme="minorHAnsi" w:hAnsiTheme="minorHAnsi" w:cstheme="minorHAnsi"/>
          <w:sz w:val="22"/>
          <w:szCs w:val="22"/>
        </w:rPr>
        <w:t>ontractors for multiple project bids nationwide</w:t>
      </w:r>
    </w:p>
    <w:p w14:paraId="0D9B0375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EE04918" w14:textId="77777777" w:rsidR="00F654F9" w:rsidRPr="00397ABE" w:rsidRDefault="009B6112">
      <w:pPr>
        <w:spacing w:line="260" w:lineRule="auto"/>
        <w:ind w:left="3040" w:right="3375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Universal Construction and Remodeling                                                </w:t>
      </w:r>
      <w:r w:rsidRPr="00397ABE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Jacksonville, FL </w:t>
      </w:r>
      <w:r w:rsidRPr="00397ABE">
        <w:rPr>
          <w:rFonts w:asciiTheme="minorHAnsi" w:hAnsiTheme="minorHAnsi" w:cstheme="minorHAnsi"/>
          <w:sz w:val="22"/>
          <w:szCs w:val="22"/>
        </w:rPr>
        <w:t xml:space="preserve">Project Manager 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397ABE">
        <w:rPr>
          <w:rFonts w:asciiTheme="minorHAnsi" w:hAnsiTheme="minorHAnsi" w:cstheme="minorHAnsi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5/2007-3/2008.</w:t>
      </w:r>
    </w:p>
    <w:p w14:paraId="4D60C9ED" w14:textId="77777777" w:rsidR="00F654F9" w:rsidRPr="00397ABE" w:rsidRDefault="009B6112">
      <w:pPr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•Managed scheduled for twenty employees.</w:t>
      </w:r>
    </w:p>
    <w:p w14:paraId="152F6962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•Designed and developed work schedules</w:t>
      </w:r>
    </w:p>
    <w:p w14:paraId="56EA97BC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•Processed orders and conducted inventory</w:t>
      </w:r>
    </w:p>
    <w:p w14:paraId="00CBFDEA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•Scheduling of subcontractors.</w:t>
      </w:r>
    </w:p>
    <w:p w14:paraId="2CD89BBA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CDAFE60" w14:textId="77777777" w:rsidR="00F654F9" w:rsidRPr="00397ABE" w:rsidRDefault="009B6112">
      <w:pPr>
        <w:spacing w:line="260" w:lineRule="auto"/>
        <w:ind w:left="3040" w:right="3375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Outstanding G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oup Inc.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397AB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Jacksonville, FL </w:t>
      </w:r>
      <w:r w:rsidRPr="00397ABE">
        <w:rPr>
          <w:rFonts w:asciiTheme="minorHAnsi" w:hAnsiTheme="minorHAnsi" w:cstheme="minorHAnsi"/>
          <w:sz w:val="22"/>
          <w:szCs w:val="22"/>
        </w:rPr>
        <w:t xml:space="preserve">Assistant Project Manager/Intern 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397AB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1/2007-5/2007</w:t>
      </w:r>
    </w:p>
    <w:p w14:paraId="485D52A6" w14:textId="77777777" w:rsidR="00F654F9" w:rsidRPr="00397ABE" w:rsidRDefault="009B6112">
      <w:pPr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•Processed transmittals, submittals, RFI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 xml:space="preserve">s, </w:t>
      </w:r>
      <w:r w:rsidRPr="00397ABE">
        <w:rPr>
          <w:rFonts w:asciiTheme="minorHAnsi" w:hAnsiTheme="minorHAnsi" w:cstheme="minorHAnsi"/>
          <w:sz w:val="22"/>
          <w:szCs w:val="22"/>
        </w:rPr>
        <w:t>purchase orders, service orders, and subcontracts</w:t>
      </w:r>
    </w:p>
    <w:p w14:paraId="3F387B1D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•Performed quantity take-o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fs utilizing Onscreen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akeo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</w:t>
      </w:r>
    </w:p>
    <w:p w14:paraId="74D7F0BB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•Compiled data for materials, and special equipment</w:t>
      </w:r>
    </w:p>
    <w:p w14:paraId="1B3B370A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•Prepared and processed equipment specifications,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and drawing revisions</w:t>
      </w:r>
    </w:p>
    <w:p w14:paraId="49BB2CE9" w14:textId="77777777" w:rsidR="00F654F9" w:rsidRPr="00397ABE" w:rsidRDefault="009B6112">
      <w:pPr>
        <w:spacing w:before="16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•Attended and took </w:t>
      </w:r>
      <w:r w:rsidRPr="00397ABE">
        <w:rPr>
          <w:rFonts w:asciiTheme="minorHAnsi" w:hAnsiTheme="minorHAnsi" w:cstheme="minorHAnsi"/>
          <w:sz w:val="22"/>
          <w:szCs w:val="22"/>
        </w:rPr>
        <w:t>minutes of owne</w:t>
      </w:r>
      <w:r w:rsidRPr="00397AB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>s, site, subcontract, and operations meetings</w:t>
      </w:r>
    </w:p>
    <w:p w14:paraId="2CB6BBEA" w14:textId="77777777" w:rsidR="00F654F9" w:rsidRPr="00397ABE" w:rsidRDefault="009B6112">
      <w:pPr>
        <w:spacing w:before="16" w:line="180" w:lineRule="exact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•Prepared permit packages, and other information associated with the permit process</w:t>
      </w:r>
    </w:p>
    <w:p w14:paraId="7953CE9B" w14:textId="77777777" w:rsidR="00F654F9" w:rsidRPr="00397ABE" w:rsidRDefault="00F654F9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3510"/>
        <w:gridCol w:w="2513"/>
      </w:tblGrid>
      <w:tr w:rsidR="00F654F9" w:rsidRPr="00397ABE" w14:paraId="07D14683" w14:textId="77777777">
        <w:trPr>
          <w:trHeight w:hRule="exact" w:val="28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F29FEE8" w14:textId="77777777" w:rsidR="00F654F9" w:rsidRPr="00397ABE" w:rsidRDefault="009B6112">
            <w:pPr>
              <w:spacing w:before="7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OTHER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924C1A8" w14:textId="77777777" w:rsidR="00F654F9" w:rsidRPr="00397ABE" w:rsidRDefault="009B6112">
            <w:pPr>
              <w:spacing w:before="79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pacing w:val="-9"/>
                <w:sz w:val="22"/>
                <w:szCs w:val="22"/>
              </w:rPr>
              <w:t>W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ood</w:t>
            </w:r>
            <w:r w:rsidRPr="00397ABE">
              <w:rPr>
                <w:rFonts w:asciiTheme="minorHAnsi" w:hAnsiTheme="minorHAnsi" w:cstheme="minorHAnsi"/>
                <w:b/>
                <w:spacing w:val="-9"/>
                <w:sz w:val="22"/>
                <w:szCs w:val="22"/>
              </w:rPr>
              <w:t>W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ork Building G</w:t>
            </w:r>
            <w:r w:rsidRPr="00397ABE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oup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0226066D" w14:textId="77777777" w:rsidR="00F654F9" w:rsidRPr="00397ABE" w:rsidRDefault="009B6112">
            <w:pPr>
              <w:spacing w:before="79"/>
              <w:ind w:left="141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Jacksonville, FL</w:t>
            </w:r>
          </w:p>
        </w:tc>
      </w:tr>
      <w:tr w:rsidR="00F654F9" w:rsidRPr="00397ABE" w14:paraId="69407E6E" w14:textId="77777777">
        <w:trPr>
          <w:trHeight w:hRule="exact" w:val="22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8ACAF1" w14:textId="77777777" w:rsidR="00F654F9" w:rsidRPr="00397ABE" w:rsidRDefault="009B6112">
            <w:pPr>
              <w:spacing w:line="18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EXPERIENCE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981E44" w14:textId="77777777" w:rsidR="00F654F9" w:rsidRPr="00397ABE" w:rsidRDefault="009B6112">
            <w:pPr>
              <w:spacing w:line="18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Laborer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63CDCD0E" w14:textId="77777777" w:rsidR="00F654F9" w:rsidRPr="00397ABE" w:rsidRDefault="009B6112">
            <w:pPr>
              <w:spacing w:line="180" w:lineRule="exact"/>
              <w:ind w:left="141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6/2006-12/2007</w:t>
            </w:r>
          </w:p>
        </w:tc>
      </w:tr>
    </w:tbl>
    <w:p w14:paraId="6A3F34D3" w14:textId="77777777" w:rsidR="00F654F9" w:rsidRPr="00397ABE" w:rsidRDefault="009B6112">
      <w:pPr>
        <w:spacing w:line="160" w:lineRule="exact"/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Assist in layout and </w:t>
      </w:r>
      <w:r w:rsidRPr="00397ABE">
        <w:rPr>
          <w:rFonts w:asciiTheme="minorHAnsi" w:hAnsiTheme="minorHAnsi" w:cstheme="minorHAnsi"/>
          <w:sz w:val="22"/>
          <w:szCs w:val="22"/>
        </w:rPr>
        <w:t>installation of masonry and pavers for walls, driveways, &amp; walkways.</w:t>
      </w:r>
    </w:p>
    <w:p w14:paraId="15DA6DF4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77B8E14F" w14:textId="77777777" w:rsidR="00F654F9" w:rsidRPr="00397ABE" w:rsidRDefault="009B6112">
      <w:pPr>
        <w:spacing w:line="260" w:lineRule="auto"/>
        <w:ind w:left="3040" w:right="3103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Acme Builders Construction                                                                    </w:t>
      </w:r>
      <w:r w:rsidRPr="00397ABE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Jacksonville, FL </w:t>
      </w:r>
      <w:r w:rsidRPr="00397ABE">
        <w:rPr>
          <w:rFonts w:asciiTheme="minorHAnsi" w:hAnsiTheme="minorHAnsi" w:cstheme="minorHAnsi"/>
          <w:sz w:val="22"/>
          <w:szCs w:val="22"/>
        </w:rPr>
        <w:t>Framer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  <w:r w:rsidRPr="00397AB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Summers 2005/2006</w:t>
      </w:r>
    </w:p>
    <w:p w14:paraId="0AA89255" w14:textId="77777777" w:rsidR="00F654F9" w:rsidRPr="00397ABE" w:rsidRDefault="009B6112">
      <w:pPr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Assist in layout and installation of walls, joists, &amp; rafters.</w:t>
      </w:r>
    </w:p>
    <w:p w14:paraId="00027976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79FA4847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PROFESSIONAL   </w:t>
      </w:r>
      <w:r w:rsidRPr="00397AB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Green Construction, Leadership in Ene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gy and Envir</w:t>
      </w:r>
      <w:r w:rsidRPr="00397ABE">
        <w:rPr>
          <w:rFonts w:asciiTheme="minorHAnsi" w:hAnsiTheme="minorHAnsi" w:cstheme="minorHAnsi"/>
          <w:sz w:val="22"/>
          <w:szCs w:val="22"/>
        </w:rPr>
        <w:t>onmental Design (LEED),</w:t>
      </w:r>
    </w:p>
    <w:p w14:paraId="11B3D6A4" w14:textId="77777777" w:rsidR="00F654F9" w:rsidRPr="00397ABE" w:rsidRDefault="009B6112">
      <w:pPr>
        <w:tabs>
          <w:tab w:val="left" w:pos="3040"/>
        </w:tabs>
        <w:spacing w:before="16" w:line="260" w:lineRule="auto"/>
        <w:ind w:left="3040" w:right="5447" w:hanging="14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MEMBERSHIPS</w:t>
      </w:r>
      <w:r w:rsidRPr="00397ABE">
        <w:rPr>
          <w:rFonts w:asciiTheme="minorHAnsi" w:hAnsiTheme="minorHAnsi" w:cstheme="minorHAnsi"/>
          <w:b/>
          <w:sz w:val="22"/>
          <w:szCs w:val="22"/>
        </w:rPr>
        <w:tab/>
      </w:r>
      <w:r w:rsidRPr="00397ABE">
        <w:rPr>
          <w:rFonts w:asciiTheme="minorHAnsi" w:hAnsiTheme="minorHAnsi" w:cstheme="minorHAnsi"/>
          <w:sz w:val="22"/>
          <w:szCs w:val="22"/>
        </w:rPr>
        <w:t>Heart of Florida Chapter Eme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ging Green Builders (EGB) Construction Management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Association (CMA),</w:t>
      </w:r>
    </w:p>
    <w:p w14:paraId="3B3E02CE" w14:textId="77777777" w:rsidR="00F654F9" w:rsidRPr="00397ABE" w:rsidRDefault="009B6112">
      <w:pPr>
        <w:ind w:left="30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American Concrete Institute (ACI)</w:t>
      </w:r>
    </w:p>
    <w:p w14:paraId="54FE7FA3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42737225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SKILLS                   </w:t>
      </w:r>
      <w:r w:rsidRPr="00397ABE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Estimating software: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imberline, ProES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Graphisoft Estimato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MS Excel</w:t>
      </w:r>
    </w:p>
    <w:p w14:paraId="61EEDECA" w14:textId="77777777" w:rsidR="00F654F9" w:rsidRPr="00397ABE" w:rsidRDefault="009B6112">
      <w:pPr>
        <w:spacing w:before="16" w:line="260" w:lineRule="auto"/>
        <w:ind w:left="3040" w:right="5018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Scheduling software: </w:t>
      </w:r>
      <w:r w:rsidRPr="00397ABE">
        <w:rPr>
          <w:rFonts w:asciiTheme="minorHAnsi" w:hAnsiTheme="minorHAnsi" w:cstheme="minorHAnsi"/>
          <w:sz w:val="22"/>
          <w:szCs w:val="22"/>
        </w:rPr>
        <w:t xml:space="preserve">MS Project, Primavera, Graphisoft Project.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 xml:space="preserve">ord Processing: </w:t>
      </w:r>
      <w:r w:rsidRPr="00397ABE">
        <w:rPr>
          <w:rFonts w:asciiTheme="minorHAnsi" w:hAnsiTheme="minorHAnsi" w:cstheme="minorHAnsi"/>
          <w:sz w:val="22"/>
          <w:szCs w:val="22"/>
        </w:rPr>
        <w:t>MS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ord, MS Publisher</w:t>
      </w:r>
    </w:p>
    <w:p w14:paraId="23E5D40F" w14:textId="77777777" w:rsidR="00F654F9" w:rsidRPr="00397ABE" w:rsidRDefault="00F654F9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430513C6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CE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TIFIC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TION  </w:t>
      </w:r>
      <w:r w:rsidRPr="00397ABE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OSHA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30 hour card. CSST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100 hour course certification</w:t>
      </w:r>
    </w:p>
    <w:p w14:paraId="34D461FB" w14:textId="77777777" w:rsidR="00F654F9" w:rsidRPr="00397ABE" w:rsidRDefault="00F654F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2BFA5DC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  <w:sectPr w:rsidR="00F654F9" w:rsidRPr="00397ABE">
          <w:headerReference w:type="default" r:id="rId30"/>
          <w:pgSz w:w="12240" w:h="15840"/>
          <w:pgMar w:top="2260" w:right="0" w:bottom="280" w:left="0" w:header="0" w:footer="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4B5DACDC">
          <v:group id="_x0000_s1142" style="position:absolute;left:0;text-align:left;margin-left:63.65pt;margin-top:39.6pt;width:0;height:0;z-index:-1460;mso-position-horizontal-relative:page" coordorigin="1273,792" coordsize="0,0">
            <v:shape id="_x0000_s1143" style="position:absolute;left:1273;top:792;width:0;height:0" coordorigin="1273,792" coordsize="0,0" path="m1273,792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3BD497D">
          <v:group id="_x0000_s1140" style="position:absolute;left:0;text-align:left;margin-left:549.25pt;margin-top:754.85pt;width:0;height:0;z-index:-1459;mso-position-horizontal-relative:page;mso-position-vertical-relative:page" coordorigin="10985,15097" coordsize="0,0">
            <v:shape id="_x0000_s1141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ACTIVITIES          </w:t>
      </w:r>
      <w:r w:rsidRPr="00397ABE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Habitat for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Humanit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>y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Construction management service learning, Spring 2007, Fall 2008</w:t>
      </w:r>
    </w:p>
    <w:p w14:paraId="1D4AD44C" w14:textId="77777777" w:rsidR="00F654F9" w:rsidRPr="00397ABE" w:rsidRDefault="00F654F9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ABF264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2B396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45B0DA" w14:textId="77777777" w:rsidR="00F654F9" w:rsidRPr="00397ABE" w:rsidRDefault="009B6112">
      <w:pPr>
        <w:spacing w:before="29"/>
        <w:ind w:left="5348" w:right="5347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>illiam Gates</w:t>
      </w:r>
    </w:p>
    <w:p w14:paraId="2F9EA165" w14:textId="77777777" w:rsidR="00F654F9" w:rsidRPr="00397ABE" w:rsidRDefault="009B6112">
      <w:pPr>
        <w:spacing w:line="200" w:lineRule="exact"/>
        <w:ind w:left="5441" w:right="5441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123 Cable Road</w:t>
      </w:r>
    </w:p>
    <w:p w14:paraId="73A25F74" w14:textId="77777777" w:rsidR="00F654F9" w:rsidRPr="00397ABE" w:rsidRDefault="009B6112">
      <w:pPr>
        <w:spacing w:line="220" w:lineRule="exact"/>
        <w:ind w:left="4925" w:right="4924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FB92AE1">
          <v:group id="_x0000_s1138" style="position:absolute;left:0;text-align:left;margin-left:549.25pt;margin-top:125.15pt;width:0;height:0;z-index:-1450;mso-position-horizontal-relative:page;mso-position-vertical-relative:page" coordorigin="10985,2503" coordsize="0,0">
            <v:shape id="_x0000_s1139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Jacksonville, Florida   32225</w:t>
      </w:r>
    </w:p>
    <w:p w14:paraId="3734D516" w14:textId="77777777" w:rsidR="00F654F9" w:rsidRPr="00397ABE" w:rsidRDefault="009B6112">
      <w:pPr>
        <w:spacing w:line="220" w:lineRule="exact"/>
        <w:ind w:left="5460" w:right="5460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(904) 123-4567</w:t>
      </w:r>
    </w:p>
    <w:p w14:paraId="00DF6EDC" w14:textId="77777777" w:rsidR="00F654F9" w:rsidRPr="00397ABE" w:rsidRDefault="009B6112">
      <w:pPr>
        <w:spacing w:line="200" w:lineRule="exact"/>
        <w:ind w:left="4810" w:right="4809"/>
        <w:jc w:val="center"/>
        <w:rPr>
          <w:rFonts w:asciiTheme="minorHAnsi" w:hAnsiTheme="minorHAnsi" w:cstheme="minorHAnsi"/>
          <w:sz w:val="22"/>
          <w:szCs w:val="22"/>
        </w:rPr>
      </w:pPr>
      <w:hyperlink r:id="rId31">
        <w:r w:rsidRPr="00397ABE">
          <w:rPr>
            <w:rFonts w:asciiTheme="minorHAnsi" w:hAnsiTheme="minorHAnsi" w:cstheme="minorHAnsi"/>
            <w:sz w:val="22"/>
            <w:szCs w:val="22"/>
          </w:rPr>
          <w:t>e-mail: bgates@someplace.com</w:t>
        </w:r>
      </w:hyperlink>
    </w:p>
    <w:p w14:paraId="16AC9470" w14:textId="77777777" w:rsidR="00F654F9" w:rsidRPr="00397ABE" w:rsidRDefault="00F654F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75C74E19" w14:textId="77777777" w:rsidR="00F654F9" w:rsidRPr="00397ABE" w:rsidRDefault="009B6112">
      <w:pPr>
        <w:spacing w:before="39"/>
        <w:ind w:left="225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DAEFE37">
          <v:group id="_x0000_s1136" style="position:absolute;left:0;text-align:left;margin-left:66.55pt;margin-top:125.15pt;width:476.95pt;height:0;z-index:-1453;mso-position-horizontal-relative:page;mso-position-vertical-relative:page" coordorigin="1331,2503" coordsize="9539,0">
            <v:shape id="_x0000_s1137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D5B3CDA">
          <v:group id="_x0000_s1134" style="position:absolute;left:0;text-align:left;margin-left:63.65pt;margin-top:125.15pt;width:0;height:0;z-index:-1449;mso-position-horizontal-relative:page;mso-position-vertical-relative:page" coordorigin="1273,2503" coordsize="0,0">
            <v:shape id="_x0000_s1135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7A0C1060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BDD1BB3" w14:textId="77777777" w:rsidR="00F654F9" w:rsidRPr="00397ABE" w:rsidRDefault="009B6112">
      <w:pPr>
        <w:spacing w:line="287" w:lineRule="auto"/>
        <w:ind w:left="3020" w:right="6055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 of North Florida, Jacksonville Florida Bachelor of Science in Electrical Engineering December 2009</w:t>
      </w:r>
    </w:p>
    <w:p w14:paraId="2C7C805D" w14:textId="77777777" w:rsidR="00F654F9" w:rsidRPr="00397ABE" w:rsidRDefault="009B6112">
      <w:pPr>
        <w:spacing w:before="1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Senior Project: Built and modified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electronic </w:t>
      </w:r>
      <w:r w:rsidRPr="00397ABE">
        <w:rPr>
          <w:rFonts w:asciiTheme="minorHAnsi" w:hAnsiTheme="minorHAnsi" w:cstheme="minorHAnsi"/>
          <w:sz w:val="22"/>
          <w:szCs w:val="22"/>
        </w:rPr>
        <w:t>motion detector</w:t>
      </w:r>
    </w:p>
    <w:p w14:paraId="3F553D90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427859E" w14:textId="77777777" w:rsidR="00F654F9" w:rsidRPr="00397ABE" w:rsidRDefault="009B6112">
      <w:pPr>
        <w:ind w:left="225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HONORS</w:t>
      </w:r>
    </w:p>
    <w:p w14:paraId="3B3DE31A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03E3B14" w14:textId="77777777" w:rsidR="00F654F9" w:rsidRPr="00397ABE" w:rsidRDefault="009B6112">
      <w:pPr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Dean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>s List</w:t>
      </w:r>
    </w:p>
    <w:p w14:paraId="7E6D57E9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pacing w:val="-15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warded full tuition University Merit Scholarship</w:t>
      </w:r>
    </w:p>
    <w:p w14:paraId="43D28A31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Phi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Theta Kappa Honor Society</w:t>
      </w:r>
    </w:p>
    <w:p w14:paraId="7F0C6013" w14:textId="77777777" w:rsidR="00F654F9" w:rsidRPr="00397ABE" w:rsidRDefault="009B6112">
      <w:pPr>
        <w:spacing w:line="440" w:lineRule="atLeast"/>
        <w:ind w:left="3020" w:right="8357" w:hanging="77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TED SKILLS </w:t>
      </w:r>
      <w:r w:rsidRPr="00397ABE">
        <w:rPr>
          <w:rFonts w:asciiTheme="minorHAnsi" w:hAnsiTheme="minorHAnsi" w:cstheme="minorHAnsi"/>
          <w:b/>
          <w:sz w:val="22"/>
          <w:szCs w:val="22"/>
        </w:rPr>
        <w:t>Engineering</w:t>
      </w:r>
    </w:p>
    <w:p w14:paraId="18CEB6C9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Thorough knowledge of electric and electronic circuit analysis</w:t>
      </w:r>
    </w:p>
    <w:p w14:paraId="4D46F67D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Theoretical knowledge of analog and </w:t>
      </w:r>
      <w:r w:rsidRPr="00397ABE">
        <w:rPr>
          <w:rFonts w:asciiTheme="minorHAnsi" w:hAnsiTheme="minorHAnsi" w:cstheme="minorHAnsi"/>
          <w:sz w:val="22"/>
          <w:szCs w:val="22"/>
        </w:rPr>
        <w:t>digital logic design and power systems</w:t>
      </w:r>
    </w:p>
    <w:p w14:paraId="366AFF77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Computer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Languages</w:t>
      </w:r>
    </w:p>
    <w:p w14:paraId="41D73AD8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Programming knowledge of C and Microsoft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 macros</w:t>
      </w:r>
    </w:p>
    <w:p w14:paraId="78F9364C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Softwa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</w:p>
    <w:p w14:paraId="0BA50CE8" w14:textId="77777777" w:rsidR="00F654F9" w:rsidRPr="00397ABE" w:rsidRDefault="009B6112">
      <w:pPr>
        <w:spacing w:before="36" w:line="287" w:lineRule="auto"/>
        <w:ind w:left="3020" w:right="3053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Experienced with DOS,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 3.x,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 95,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ordPerfect, Microsoft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ord, Excel, Mail, Power point and Novel Net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are for PCs</w:t>
      </w:r>
    </w:p>
    <w:p w14:paraId="55ECC72B" w14:textId="77777777" w:rsidR="00F654F9" w:rsidRPr="00397ABE" w:rsidRDefault="009B6112">
      <w:pPr>
        <w:spacing w:before="1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Hardwa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</w:p>
    <w:p w14:paraId="77A1A0DF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Practical knowledge of computer and network assembl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, function and technical trouble-shooting</w:t>
      </w:r>
    </w:p>
    <w:p w14:paraId="0EA58C91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Internet</w:t>
      </w:r>
    </w:p>
    <w:p w14:paraId="000E4C67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Knowledge of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TCP-IP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protocols and HTML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programming</w:t>
      </w:r>
    </w:p>
    <w:p w14:paraId="3F95C7F6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024F937" w14:textId="77777777" w:rsidR="00F654F9" w:rsidRPr="00397ABE" w:rsidRDefault="009B6112">
      <w:pPr>
        <w:ind w:left="225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TED EXPERIENCE</w:t>
      </w:r>
    </w:p>
    <w:p w14:paraId="55799A15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518EF12" w14:textId="77777777" w:rsidR="00F654F9" w:rsidRPr="00397ABE" w:rsidRDefault="009B6112">
      <w:pPr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University of North Florida Computing Services, Jacksonville, Florida</w:t>
      </w:r>
    </w:p>
    <w:p w14:paraId="18985E68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i/>
          <w:sz w:val="22"/>
          <w:szCs w:val="22"/>
        </w:rPr>
        <w:t>Help Desk</w:t>
      </w:r>
      <w:r w:rsidRPr="00397AB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i/>
          <w:sz w:val="22"/>
          <w:szCs w:val="22"/>
        </w:rPr>
        <w:t xml:space="preserve">Analyst and </w:t>
      </w:r>
      <w:r w:rsidRPr="00397ABE">
        <w:rPr>
          <w:rFonts w:asciiTheme="minorHAnsi" w:hAnsiTheme="minorHAnsi" w:cstheme="minorHAnsi"/>
          <w:i/>
          <w:spacing w:val="-15"/>
          <w:sz w:val="22"/>
          <w:szCs w:val="22"/>
        </w:rPr>
        <w:t>T</w:t>
      </w:r>
      <w:r w:rsidRPr="00397ABE">
        <w:rPr>
          <w:rFonts w:asciiTheme="minorHAnsi" w:hAnsiTheme="minorHAnsi" w:cstheme="minorHAnsi"/>
          <w:i/>
          <w:sz w:val="22"/>
          <w:szCs w:val="22"/>
        </w:rPr>
        <w:t>echnician , 2008 - P</w:t>
      </w:r>
      <w:r w:rsidRPr="00397ABE">
        <w:rPr>
          <w:rFonts w:asciiTheme="minorHAnsi" w:hAnsiTheme="minorHAnsi" w:cstheme="minorHAnsi"/>
          <w:i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i/>
          <w:sz w:val="22"/>
          <w:szCs w:val="22"/>
        </w:rPr>
        <w:t>esent</w:t>
      </w:r>
    </w:p>
    <w:p w14:paraId="286A7F98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- Prepare total office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upgrades for clients.</w:t>
      </w:r>
    </w:p>
    <w:p w14:paraId="18ADAC75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- Plan office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network migration.</w:t>
      </w:r>
    </w:p>
    <w:p w14:paraId="59BDCDDC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- Install and maintain computer hardware.</w:t>
      </w:r>
    </w:p>
    <w:p w14:paraId="618F4417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t>- Provide computer and network technical support in-house, on-site and via phone.</w:t>
      </w:r>
    </w:p>
    <w:p w14:paraId="50341805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98A66B5" w14:textId="77777777" w:rsidR="00F654F9" w:rsidRPr="00397ABE" w:rsidRDefault="009B6112">
      <w:pPr>
        <w:ind w:left="225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4D93275D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159ED22" w14:textId="77777777" w:rsidR="00F654F9" w:rsidRPr="00397ABE" w:rsidRDefault="009B6112">
      <w:pPr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IEEE - member since 2008</w:t>
      </w:r>
    </w:p>
    <w:p w14:paraId="11EAFCBC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EEE616E" w14:textId="77777777" w:rsidR="00F654F9" w:rsidRPr="00397ABE" w:rsidRDefault="009B6112">
      <w:pPr>
        <w:ind w:left="225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03A4BDE">
          <v:group id="_x0000_s1132" style="position:absolute;left:0;text-align:left;margin-left:63.65pt;margin-top:130.9pt;width:0;height:621.05pt;z-index:-1456;mso-position-horizontal-relative:page;mso-position-vertical-relative:page" coordorigin="1273,2618" coordsize="0,12421">
            <v:shape id="_x0000_s1133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777D40DD">
          <v:group id="_x0000_s1130" style="position:absolute;left:0;text-align:left;margin-left:63.65pt;margin-top:754.85pt;width:0;height:0;z-index:-1452;mso-position-horizontal-relative:page;mso-position-vertical-relative:page" coordorigin="1273,15097" coordsize="0,0">
            <v:shape id="_x0000_s113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OTHER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WORK EXPERIENCE</w:t>
      </w:r>
    </w:p>
    <w:p w14:paraId="1A1CAE73" w14:textId="77777777" w:rsidR="00F654F9" w:rsidRPr="00397ABE" w:rsidRDefault="009B6112">
      <w:pPr>
        <w:spacing w:before="36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Barnes and Noble Booksto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 at UN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F</w:t>
      </w:r>
      <w:r w:rsidRPr="00397ABE">
        <w:rPr>
          <w:rFonts w:asciiTheme="minorHAnsi" w:hAnsiTheme="minorHAnsi" w:cstheme="minorHAnsi"/>
          <w:b/>
          <w:sz w:val="22"/>
          <w:szCs w:val="22"/>
        </w:rPr>
        <w:t>, Jacksonville, Florida</w:t>
      </w:r>
    </w:p>
    <w:p w14:paraId="595D446C" w14:textId="77777777" w:rsidR="00F654F9" w:rsidRPr="00397ABE" w:rsidRDefault="009B6112">
      <w:pPr>
        <w:spacing w:before="36" w:line="180" w:lineRule="exact"/>
        <w:ind w:left="3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Customer Service and Sales, 2005 - 2008</w:t>
      </w:r>
    </w:p>
    <w:p w14:paraId="6A16CA7C" w14:textId="77777777" w:rsidR="00F654F9" w:rsidRPr="00397ABE" w:rsidRDefault="00F654F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762DC6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AF123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AD94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DE75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B09BB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52B4CA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EE8625" w14:textId="77777777" w:rsidR="00F654F9" w:rsidRPr="00397ABE" w:rsidRDefault="009B6112">
      <w:pPr>
        <w:spacing w:before="23"/>
        <w:ind w:right="334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pgSz w:w="12240" w:h="15840"/>
          <w:pgMar w:top="2260" w:right="0" w:bottom="0" w:left="0" w:header="0" w:footer="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1B2E477D">
          <v:group id="_x0000_s1128" style="position:absolute;left:0;text-align:left;margin-left:69.4pt;margin-top:-6.4pt;width:476.95pt;height:0;z-index:-1455;mso-position-horizontal-relative:page" coordorigin="1388,-128" coordsize="9539,0">
            <v:shape id="_x0000_s1129" style="position:absolute;left:1388;top:-128;width:9539;height:0" coordorigin="1388,-128" coordsize="9539,0" path="m1388,-128r9540,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59793AC9">
          <v:group id="_x0000_s1126" style="position:absolute;left:0;text-align:left;margin-left:549.25pt;margin-top:-633.25pt;width:0;height:621.05pt;z-index:-1454;mso-position-horizontal-relative:page" coordorigin="10985,-12665" coordsize="0,12421">
            <v:shape id="_x0000_s1127" style="position:absolute;left:10985;top:-12665;width:0;height:12421" coordorigin="10985,-12665" coordsize="0,12421" path="m10985,-243r,-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1AD10996">
          <v:group id="_x0000_s1124" style="position:absolute;left:0;text-align:left;margin-left:549.25pt;margin-top:-6.4pt;width:0;height:0;z-index:-1451;mso-position-horizontal-relative:page" coordorigin="10985,-128" coordsize="0,0">
            <v:shape id="_x0000_s1125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  <w:r w:rsidRPr="00397ABE">
        <w:rPr>
          <w:rFonts w:asciiTheme="minorHAnsi" w:eastAsia="Century Gothic" w:hAnsiTheme="minorHAnsi" w:cstheme="minorHAnsi"/>
          <w:b/>
          <w:color w:val="747364"/>
          <w:spacing w:val="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w w:val="101"/>
          <w:sz w:val="22"/>
          <w:szCs w:val="22"/>
        </w:rPr>
        <w:t>61</w:t>
      </w:r>
    </w:p>
    <w:p w14:paraId="4A9D0E56" w14:textId="77777777" w:rsidR="00F654F9" w:rsidRPr="00397ABE" w:rsidRDefault="00F654F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63BCB5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58B9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FA2E9F" w14:textId="77777777" w:rsidR="00F654F9" w:rsidRPr="00397ABE" w:rsidRDefault="009B6112">
      <w:pPr>
        <w:spacing w:before="34" w:line="220" w:lineRule="exact"/>
        <w:ind w:left="5491" w:right="5484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0698DCA">
          <v:group id="_x0000_s1122" style="position:absolute;left:0;text-align:left;margin-left:99.8pt;margin-top:162.55pt;width:412.45pt;height:0;z-index:-1441;mso-position-horizontal-relative:page;mso-position-vertical-relative:page" coordorigin="1996,3251" coordsize="8249,0">
            <v:shape id="_x0000_s1123" style="position:absolute;left:1996;top:3251;width:8249;height:0" coordorigin="1996,3251" coordsize="8249,0" path="m1996,3251r8248,e" filled="f" strokeweight="1pt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NED LUCKY</w:t>
      </w:r>
    </w:p>
    <w:p w14:paraId="54DB7E20" w14:textId="77777777" w:rsidR="00F654F9" w:rsidRPr="00397ABE" w:rsidRDefault="00F654F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03826EEA" w14:textId="77777777" w:rsidR="00F654F9" w:rsidRPr="00397ABE" w:rsidRDefault="009B6112">
      <w:pPr>
        <w:spacing w:before="39"/>
        <w:ind w:left="2989" w:right="2989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8538 Denallen Dr .• 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hyperlink r:id="rId32">
        <w:r w:rsidRPr="00397ABE">
          <w:rPr>
            <w:rFonts w:asciiTheme="minorHAnsi" w:hAnsiTheme="minorHAnsi" w:cstheme="minorHAnsi"/>
            <w:sz w:val="22"/>
            <w:szCs w:val="22"/>
          </w:rPr>
          <w:t>33526  •  Cell: 904-313-4618  •  Builderbob @yahoo.com</w:t>
        </w:r>
      </w:hyperlink>
    </w:p>
    <w:p w14:paraId="3DE5BFF4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201CF47" w14:textId="77777777" w:rsidR="00F654F9" w:rsidRPr="00397ABE" w:rsidRDefault="009B6112">
      <w:pPr>
        <w:spacing w:line="287" w:lineRule="auto"/>
        <w:ind w:left="2070" w:right="2356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4C717777">
          <v:group id="_x0000_s1120" style="position:absolute;left:0;text-align:left;margin-left:549.25pt;margin-top:128pt;width:0;height:621.05pt;z-index:-1446;mso-position-horizontal-relative:page;mso-position-vertical-relative:page" coordorigin="10985,2560" coordsize="0,12421">
            <v:shape id="_x0000_s1121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3800FE73">
          <v:group id="_x0000_s1118" style="position:absolute;left:0;text-align:left;margin-left:549.25pt;margin-top:125.15pt;width:0;height:0;z-index:-1443;mso-position-horizontal-relative:page;mso-position-vertical-relative:page" coordorigin="10985,2503" coordsize="0,0">
            <v:shape id="_x0000_s1119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192E6309">
          <v:group id="_x0000_s1116" style="position:absolute;left:0;text-align:left;margin-left:63.65pt;margin-top:125.15pt;width:0;height:0;z-index:-1442;mso-position-horizontal-relative:page;mso-position-vertical-relative:page" coordorigin="1273,2503" coordsize="0,0">
            <v:shape id="_x0000_s1117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Qualified</w:t>
      </w:r>
      <w:r w:rsidRPr="00397A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for: </w:t>
      </w:r>
      <w:r w:rsidRPr="00397ABE">
        <w:rPr>
          <w:rFonts w:asciiTheme="minorHAnsi" w:hAnsiTheme="minorHAnsi" w:cstheme="minorHAnsi"/>
          <w:sz w:val="22"/>
          <w:szCs w:val="22"/>
        </w:rPr>
        <w:t>Full-time position in Network or System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Administration.  Interests include routing, domain name services, router </w:t>
      </w:r>
      <w:r w:rsidRPr="00397ABE">
        <w:rPr>
          <w:rFonts w:asciiTheme="minorHAnsi" w:hAnsiTheme="minorHAnsi" w:cstheme="minorHAnsi"/>
          <w:sz w:val="22"/>
          <w:szCs w:val="22"/>
        </w:rPr>
        <w:t>configuration,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LAN/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AN setup, design, and server administration.</w:t>
      </w:r>
    </w:p>
    <w:p w14:paraId="0A79B641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A519ED2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39A2145">
          <v:group id="_x0000_s1114" style="position:absolute;left:0;text-align:left;margin-left:63.65pt;margin-top:130.9pt;width:0;height:621.05pt;z-index:-1448;mso-position-horizontal-relative:page;mso-position-vertical-relative:page" coordorigin="1273,2618" coordsize="0,12421">
            <v:shape id="_x0000_s1115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 &amp; CE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TIFIC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2846DBDF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16DBDF9" w14:textId="77777777" w:rsidR="00F654F9" w:rsidRPr="00397ABE" w:rsidRDefault="009B6112">
      <w:pPr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OF NO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TH FLORIDA, Jacksonville, Florida</w:t>
      </w:r>
    </w:p>
    <w:p w14:paraId="2A1DC9A2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Bachelor of Science  in Computer Information Sciences, Emphasis in Information Systems,  Ma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, 2010</w:t>
      </w:r>
    </w:p>
    <w:p w14:paraId="53CD0CF7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Comptia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A+ Certification</w:t>
      </w:r>
      <w:r w:rsidRPr="00397A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(industry standard for vendo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-neutral skills expected of a computer technician.), 2009</w:t>
      </w:r>
    </w:p>
    <w:p w14:paraId="7C7733A6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Cisco Certified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Network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Associate Certification</w:t>
      </w:r>
      <w:r w:rsidRPr="00397AB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-  Cisco Routers &amp;  Switches, 2009</w:t>
      </w:r>
    </w:p>
    <w:p w14:paraId="040551EE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B24DD38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COMPUTER SCIENCE SKILLS</w:t>
      </w:r>
    </w:p>
    <w:p w14:paraId="30478B4E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3B800A2" w14:textId="77777777" w:rsidR="00F654F9" w:rsidRPr="00397ABE" w:rsidRDefault="009B6112">
      <w:pPr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>indows 9x,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W</w:t>
      </w:r>
      <w:r w:rsidRPr="00397ABE">
        <w:rPr>
          <w:rFonts w:asciiTheme="minorHAnsi" w:hAnsiTheme="minorHAnsi" w:cstheme="minorHAnsi"/>
          <w:b/>
          <w:sz w:val="22"/>
          <w:szCs w:val="22"/>
        </w:rPr>
        <w:t>indows XP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–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osoft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OS                                  </w:t>
      </w:r>
      <w:r w:rsidRPr="00397ABE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 Linux (Debian, Mandrake) – Unix OS</w:t>
      </w:r>
    </w:p>
    <w:p w14:paraId="04FD23C4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>indows 2000 Serve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,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W</w:t>
      </w:r>
      <w:r w:rsidRPr="00397ABE">
        <w:rPr>
          <w:rFonts w:asciiTheme="minorHAnsi" w:hAnsiTheme="minorHAnsi" w:cstheme="minorHAnsi"/>
          <w:b/>
          <w:sz w:val="22"/>
          <w:szCs w:val="22"/>
        </w:rPr>
        <w:t>indows 2000 –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osoft OS               </w:t>
      </w:r>
      <w:r w:rsidRPr="00397AB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 Macintosh 8.2-X – Macintosh OS</w:t>
      </w:r>
    </w:p>
    <w:p w14:paraId="7E51D2AB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Network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Administration (TCP/I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b/>
          <w:sz w:val="22"/>
          <w:szCs w:val="22"/>
        </w:rPr>
        <w:t>, DNS, DHCP)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Pr="00397ABE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 Cisco Routers, Switches, LAN/</w:t>
      </w:r>
      <w:r w:rsidRPr="00397ABE">
        <w:rPr>
          <w:rFonts w:asciiTheme="minorHAnsi" w:hAnsiTheme="minorHAnsi" w:cstheme="minorHAnsi"/>
          <w:b/>
          <w:spacing w:val="-18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>AN</w:t>
      </w:r>
    </w:p>
    <w:p w14:paraId="240BDA5E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Build/Repair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PC Systems                                                             </w:t>
      </w:r>
      <w:r w:rsidRPr="00397ABE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osoft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isual Basic 6.0</w:t>
      </w:r>
    </w:p>
    <w:p w14:paraId="75C4FF84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MSSQL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– Database softwa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 and Design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</w:t>
      </w:r>
      <w:r w:rsidRPr="00397ABE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isio 2000 – Network Design</w:t>
      </w:r>
    </w:p>
    <w:p w14:paraId="218B7413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Sendmail – Linux Mail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ransfer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Agent                                       </w:t>
      </w:r>
      <w:r w:rsidRPr="00397AB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 PostFix – Linux Mail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ransfer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Agent</w:t>
      </w:r>
    </w:p>
    <w:p w14:paraId="7DF0BFF6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ocmail – Linux Mail Filter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Softwa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397ABE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•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vMailgate – Linux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irus Server</w:t>
      </w:r>
    </w:p>
    <w:p w14:paraId="18013003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Intermail – Unix Mail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ransfer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Agent                                          •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eritas Backup Exec – Backup Softwa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</w:p>
    <w:p w14:paraId="009BAF72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DSL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Connectivity – Dynamic/Static Connections</w:t>
      </w:r>
    </w:p>
    <w:p w14:paraId="6FA65F69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• MSOffice</w:t>
      </w:r>
      <w:r w:rsidRPr="00397A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Suite – Email, Sp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eadsheet, </w:t>
      </w:r>
      <w:r w:rsidRPr="00397ABE">
        <w:rPr>
          <w:rFonts w:asciiTheme="minorHAnsi" w:hAnsiTheme="minorHAnsi" w:cstheme="minorHAnsi"/>
          <w:b/>
          <w:sz w:val="22"/>
          <w:szCs w:val="22"/>
        </w:rPr>
        <w:t>Database,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esentation Softwa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</w:p>
    <w:p w14:paraId="5CA7256C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353835E" w14:textId="77777777" w:rsidR="00F654F9" w:rsidRPr="00397ABE" w:rsidRDefault="009B6112">
      <w:pPr>
        <w:ind w:left="16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RELE</w:t>
      </w:r>
      <w:r w:rsidRPr="00397ABE">
        <w:rPr>
          <w:rFonts w:asciiTheme="minorHAnsi" w:hAnsiTheme="minorHAnsi" w:cstheme="minorHAnsi"/>
          <w:b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ANT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05E36C8B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0C7B73D" w14:textId="77777777" w:rsidR="00F654F9" w:rsidRPr="00397ABE" w:rsidRDefault="009B6112">
      <w:pPr>
        <w:spacing w:line="287" w:lineRule="auto"/>
        <w:ind w:left="2420" w:right="2329" w:hanging="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Respond to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Abuse issues, Port Scanning, Email Relay attempts, and produced records requested by law enforcement covering 200,000+ customer base</w:t>
      </w:r>
    </w:p>
    <w:p w14:paraId="08CD4F1E" w14:textId="77777777" w:rsidR="00F654F9" w:rsidRPr="00397ABE" w:rsidRDefault="009B6112">
      <w:pPr>
        <w:spacing w:before="1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Configured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and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Administered servers</w:t>
      </w:r>
    </w:p>
    <w:p w14:paraId="4760EEF7" w14:textId="77777777" w:rsidR="00F654F9" w:rsidRPr="00397ABE" w:rsidRDefault="009B6112">
      <w:pPr>
        <w:spacing w:before="36" w:line="287" w:lineRule="auto"/>
        <w:ind w:left="2420" w:right="2233" w:hanging="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Abuse </w:t>
      </w:r>
      <w:r w:rsidRPr="00397ABE">
        <w:rPr>
          <w:rFonts w:asciiTheme="minorHAnsi" w:hAnsiTheme="minorHAnsi" w:cstheme="minorHAnsi"/>
          <w:sz w:val="22"/>
          <w:szCs w:val="22"/>
        </w:rPr>
        <w:t>Manage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responsible for answering daily inquires about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Abuse policies, conferring with Network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Applications about Spam filter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changes, tracking and monitoring corporate and customer security</w:t>
      </w:r>
    </w:p>
    <w:p w14:paraId="6CBC607E" w14:textId="77777777" w:rsidR="00F654F9" w:rsidRPr="00397ABE" w:rsidRDefault="009B6112">
      <w:pPr>
        <w:spacing w:before="1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Email administration for entire customer base</w:t>
      </w:r>
    </w:p>
    <w:p w14:paraId="11CEB35E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Participated w</w:t>
      </w:r>
      <w:r w:rsidRPr="00397ABE">
        <w:rPr>
          <w:rFonts w:asciiTheme="minorHAnsi" w:hAnsiTheme="minorHAnsi" w:cstheme="minorHAnsi"/>
          <w:sz w:val="22"/>
          <w:szCs w:val="22"/>
        </w:rPr>
        <w:t>ith MIS group in build and setup of new LAN for 300+ employees</w:t>
      </w:r>
    </w:p>
    <w:p w14:paraId="41C3DEB6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ook inbound calls for PC and Macintosh users with DUN connections and periodic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eam Lead calls</w:t>
      </w:r>
    </w:p>
    <w:p w14:paraId="1243C37D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AFB151A">
          <v:group id="_x0000_s1112" style="position:absolute;left:0;text-align:left;margin-left:549.25pt;margin-top:754.85pt;width:0;height:0;z-index:-1444;mso-position-horizontal-relative:page;mso-position-vertical-relative:page" coordorigin="10985,15097" coordsize="0,0">
            <v:shape id="_x0000_s1113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• Supported customers on multiple OS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>s (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 9x,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 2000,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 X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 N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Macintosh 8.2-10.1)</w:t>
      </w:r>
    </w:p>
    <w:p w14:paraId="4CAF3DF1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Supported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ADSL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and DUN connections for ISP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accounts</w:t>
      </w:r>
    </w:p>
    <w:p w14:paraId="79E834D8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C402AB1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CAMPUS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24B2BB9E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7D464C7" w14:textId="77777777" w:rsidR="00F654F9" w:rsidRPr="00397ABE" w:rsidRDefault="009B6112">
      <w:pPr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Membe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ProNet of Florida</w:t>
      </w:r>
    </w:p>
    <w:p w14:paraId="2A2B11F7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Membe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Lambuth University soccer team (1993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TCAC Soccer Championship)</w:t>
      </w:r>
    </w:p>
    <w:p w14:paraId="515D0B5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88136A" w14:textId="77777777" w:rsidR="00F654F9" w:rsidRPr="00397ABE" w:rsidRDefault="00F654F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5DC669" w14:textId="77777777" w:rsidR="00F654F9" w:rsidRPr="00397ABE" w:rsidRDefault="009B6112">
      <w:pPr>
        <w:spacing w:line="18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3D6579C3">
          <v:group id="_x0000_s1110" style="position:absolute;left:0;text-align:left;margin-left:69.4pt;margin-top:754.85pt;width:476.95pt;height:0;z-index:-1447;mso-position-horizontal-relative:page;mso-position-vertical-relative:page" coordorigin="1388,15097" coordsize="9539,0">
            <v:shape id="_x0000_s1111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78FCF64B">
          <v:group id="_x0000_s1108" style="position:absolute;left:0;text-align:left;margin-left:63.65pt;margin-top:754.85pt;width:0;height:0;z-index:-1445;mso-position-horizontal-relative:page;mso-position-vertical-relative:page" coordorigin="1273,15097" coordsize="0,0">
            <v:shape id="_x0000_s1109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EMPLOYMENT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HIS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O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Y</w:t>
      </w:r>
    </w:p>
    <w:p w14:paraId="4C91A28E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547"/>
        <w:gridCol w:w="4382"/>
      </w:tblGrid>
      <w:tr w:rsidR="00F654F9" w:rsidRPr="00397ABE" w14:paraId="605F022F" w14:textId="77777777">
        <w:trPr>
          <w:trHeight w:hRule="exact" w:val="29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15F788" w14:textId="77777777" w:rsidR="00F654F9" w:rsidRPr="00397ABE" w:rsidRDefault="009B6112">
            <w:pPr>
              <w:spacing w:before="79"/>
              <w:ind w:left="95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CONVERGYS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7C5DD00" w14:textId="77777777" w:rsidR="00F654F9" w:rsidRPr="00397ABE" w:rsidRDefault="009B6112">
            <w:pPr>
              <w:spacing w:before="79"/>
              <w:ind w:left="261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 xml:space="preserve">Internet Service 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Representative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</w:tcPr>
          <w:p w14:paraId="4CBBEC24" w14:textId="77777777" w:rsidR="00F654F9" w:rsidRPr="00397ABE" w:rsidRDefault="009B6112">
            <w:pPr>
              <w:spacing w:before="79"/>
              <w:ind w:left="13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4/09 – Present</w:t>
            </w:r>
          </w:p>
        </w:tc>
      </w:tr>
      <w:tr w:rsidR="00F654F9" w:rsidRPr="00397ABE" w14:paraId="62A55058" w14:textId="77777777">
        <w:trPr>
          <w:trHeight w:hRule="exact" w:val="2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7E3AE80" w14:textId="77777777" w:rsidR="00F654F9" w:rsidRPr="00397ABE" w:rsidRDefault="009B6112">
            <w:pPr>
              <w:spacing w:before="9"/>
              <w:ind w:left="95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V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OLARIS ONLINE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4AA2DC8" w14:textId="77777777" w:rsidR="00F654F9" w:rsidRPr="00397ABE" w:rsidRDefault="009B6112">
            <w:pPr>
              <w:spacing w:before="9"/>
              <w:ind w:left="261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Security Systems</w:t>
            </w:r>
            <w:r w:rsidRPr="00397ABE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Administrator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</w:tcPr>
          <w:p w14:paraId="7FAB1DDB" w14:textId="77777777" w:rsidR="00F654F9" w:rsidRPr="00397ABE" w:rsidRDefault="009B6112">
            <w:pPr>
              <w:spacing w:before="9"/>
              <w:ind w:left="13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8/05 – 12/08</w:t>
            </w:r>
          </w:p>
        </w:tc>
      </w:tr>
      <w:tr w:rsidR="00F654F9" w:rsidRPr="00397ABE" w14:paraId="1968AC5A" w14:textId="77777777">
        <w:trPr>
          <w:trHeight w:hRule="exact" w:val="29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082E7C" w14:textId="77777777" w:rsidR="00F654F9" w:rsidRPr="00397ABE" w:rsidRDefault="009B6112">
            <w:pPr>
              <w:spacing w:before="9"/>
              <w:ind w:left="95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CONVERGYS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3EC482E" w14:textId="77777777" w:rsidR="00F654F9" w:rsidRPr="00397ABE" w:rsidRDefault="009B6112">
            <w:pPr>
              <w:spacing w:before="9"/>
              <w:ind w:left="261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Internet Customer Representative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</w:tcPr>
          <w:p w14:paraId="1A99CD60" w14:textId="77777777" w:rsidR="00F654F9" w:rsidRPr="00397ABE" w:rsidRDefault="009B6112">
            <w:pPr>
              <w:spacing w:before="9"/>
              <w:ind w:left="13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1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1/03 – 8/05</w:t>
            </w:r>
          </w:p>
        </w:tc>
      </w:tr>
    </w:tbl>
    <w:p w14:paraId="5FA8AF5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5AA03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C196D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C420F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31E81E" w14:textId="77777777" w:rsidR="00F654F9" w:rsidRPr="00397ABE" w:rsidRDefault="00F654F9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DA2A3E2" w14:textId="77777777" w:rsidR="00F654F9" w:rsidRPr="00397ABE" w:rsidRDefault="009B6112">
      <w:pPr>
        <w:spacing w:before="23"/>
        <w:ind w:left="336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headerReference w:type="default" r:id="rId33"/>
          <w:pgSz w:w="12240" w:h="15840"/>
          <w:pgMar w:top="2260" w:right="0" w:bottom="0" w:left="0" w:header="0" w:footer="0" w:gutter="0"/>
          <w:cols w:space="720"/>
        </w:sectPr>
      </w:pP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62</w:t>
      </w:r>
      <w:r w:rsidRPr="00397ABE">
        <w:rPr>
          <w:rFonts w:asciiTheme="minorHAnsi" w:eastAsia="Century Gothic" w:hAnsiTheme="minorHAnsi" w:cstheme="minorHAnsi"/>
          <w:b/>
          <w:color w:val="747364"/>
          <w:spacing w:val="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</w:p>
    <w:p w14:paraId="4375FEE7" w14:textId="77777777" w:rsidR="00F654F9" w:rsidRPr="00397ABE" w:rsidRDefault="00F654F9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0C0A9A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3A2FC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48E97F" w14:textId="77777777" w:rsidR="00F654F9" w:rsidRPr="00397ABE" w:rsidRDefault="009B6112">
      <w:pPr>
        <w:spacing w:before="29" w:line="260" w:lineRule="exact"/>
        <w:ind w:right="1620"/>
        <w:jc w:val="right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1B818DE4">
          <v:group id="_x0000_s1106" style="position:absolute;left:0;text-align:left;margin-left:549.25pt;margin-top:-12.75pt;width:0;height:621.05pt;z-index:-1438;mso-position-horizontal-relative:page" coordorigin="10985,-255" coordsize="0,12421">
            <v:shape id="_x0000_s1107" style="position:absolute;left:10985;top:-255;width:0;height:12421" coordorigin="10985,-255" coordsize="0,12421" path="m10985,12167r,-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542D1402">
          <v:group id="_x0000_s1104" style="position:absolute;left:0;text-align:left;margin-left:549.25pt;margin-top:-15.65pt;width:0;height:0;z-index:-1435;mso-position-horizontal-relative:page" coordorigin="10985,-313" coordsize="0,0">
            <v:shape id="_x0000_s1105" style="position:absolute;left:10985;top:-313;width:0;height:0" coordorigin="10985,-313" coordsize="0,0" path="m10985,-313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06562B2">
          <v:group id="_x0000_s1102" style="position:absolute;left:0;text-align:left;margin-left:74.7pt;margin-top:23.15pt;width:456.3pt;height:0;z-index:-1433;mso-position-horizontal-relative:page" coordorigin="1494,463" coordsize="9126,0">
            <v:shape id="_x0000_s1103" style="position:absolute;left:1494;top:463;width:9126;height:0" coordorigin="1494,463" coordsize="9126,0" path="m1494,463r9126,e" filled="f" strokeweight="1pt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Shorty Si</w:t>
      </w:r>
      <w:r w:rsidRPr="00397ABE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position w:val="-1"/>
          <w:sz w:val="22"/>
          <w:szCs w:val="22"/>
        </w:rPr>
        <w:t>cit</w:t>
      </w:r>
    </w:p>
    <w:p w14:paraId="19328A0D" w14:textId="77777777" w:rsidR="00F654F9" w:rsidRPr="00397ABE" w:rsidRDefault="00F654F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2E6D131" w14:textId="77777777" w:rsidR="00F654F9" w:rsidRPr="00397ABE" w:rsidRDefault="009B6112">
      <w:pPr>
        <w:spacing w:before="39"/>
        <w:ind w:left="3178" w:right="3178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8538 </w:t>
      </w:r>
      <w:r w:rsidRPr="00397ABE">
        <w:rPr>
          <w:rFonts w:asciiTheme="minorHAnsi" w:hAnsiTheme="minorHAnsi" w:cstheme="minorHAnsi"/>
          <w:sz w:val="22"/>
          <w:szCs w:val="22"/>
        </w:rPr>
        <w:t>Denallen Dr .•  Jacksonville,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hyperlink r:id="rId34">
        <w:r w:rsidRPr="00397ABE">
          <w:rPr>
            <w:rFonts w:asciiTheme="minorHAnsi" w:hAnsiTheme="minorHAnsi" w:cstheme="minorHAnsi"/>
            <w:sz w:val="22"/>
            <w:szCs w:val="22"/>
          </w:rPr>
          <w:t>33526  •  Cell: 904-313-4618  •  ssircit@yahoo.com</w:t>
        </w:r>
      </w:hyperlink>
    </w:p>
    <w:p w14:paraId="2BF40EAE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CE406CC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C883BEE">
          <v:group id="_x0000_s1100" style="position:absolute;left:0;text-align:left;margin-left:63.65pt;margin-top:125.15pt;width:0;height:0;z-index:-1434;mso-position-horizontal-relative:page;mso-position-vertical-relative:page" coordorigin="1273,2503" coordsize="0,0">
            <v:shape id="_x0000_s1101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62E594ED" w14:textId="77777777" w:rsidR="00F654F9" w:rsidRPr="00397ABE" w:rsidRDefault="009B6112">
      <w:pPr>
        <w:spacing w:before="36" w:line="287" w:lineRule="auto"/>
        <w:ind w:left="2340" w:right="2936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Electrical Engineering position in digital design.</w:t>
      </w:r>
      <w:r w:rsidRPr="00397AB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Areas of interest include digital logic design, microcoding, and</w:t>
      </w:r>
      <w:r w:rsidRPr="00397ABE">
        <w:rPr>
          <w:rFonts w:asciiTheme="minorHAnsi" w:hAnsiTheme="minorHAnsi" w:cstheme="minorHAnsi"/>
          <w:sz w:val="22"/>
          <w:szCs w:val="22"/>
        </w:rPr>
        <w:t xml:space="preserve"> embedded systems.</w:t>
      </w:r>
    </w:p>
    <w:p w14:paraId="1C8F399E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DA21CFE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F3F17C4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Bachelor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of Science Deg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ee: Electrical Engineering,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August 2008</w:t>
      </w:r>
    </w:p>
    <w:p w14:paraId="027F655E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 of North Florida,  Jacksonville, FL</w:t>
      </w:r>
    </w:p>
    <w:p w14:paraId="6C606C3C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G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3.61 </w:t>
      </w:r>
      <w:r w:rsidRPr="00397AB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(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orking 20 hours/week as research assistant while attending school)</w:t>
      </w:r>
    </w:p>
    <w:p w14:paraId="4A2536A1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0ADA093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ENGINEERING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AND COMPUTER </w:t>
      </w:r>
      <w:r w:rsidRPr="00397ABE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6FF5D1F6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 -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ogramming language                                                                   </w:t>
      </w:r>
      <w:r w:rsidRPr="00397AB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PSPICE – analog and digital ci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cuit design</w:t>
      </w:r>
    </w:p>
    <w:p w14:paraId="4484AACD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Maple – analog ci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cuit simulation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</w:t>
      </w:r>
      <w:r w:rsidRPr="00397AB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TI OPT101 – optical sensor</w:t>
      </w:r>
    </w:p>
    <w:p w14:paraId="30994B9F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otel – printed ci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cuit board design                                                     </w:t>
      </w:r>
      <w:r w:rsidRPr="00397ABE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exas Instruments MSP430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ocessor</w:t>
      </w:r>
    </w:p>
    <w:p w14:paraId="03F6E1BD" w14:textId="77777777" w:rsidR="00F654F9" w:rsidRPr="00397ABE" w:rsidRDefault="009B6112">
      <w:pPr>
        <w:spacing w:before="36" w:line="287" w:lineRule="auto"/>
        <w:ind w:left="2340" w:right="2617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erilog HDL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– digital logic design       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</w:t>
      </w:r>
      <w:r w:rsidRPr="00397ABE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Moto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ola HC12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ocessor SensComp transducer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– ultrasonic ranging sensor                            </w:t>
      </w:r>
      <w:r w:rsidRPr="00397AB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M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TLAB – cont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ols system design harp GP2Y0A21YK – infra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ed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oximity sensor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Pr="00397AB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Moto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ola 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eatalink 2XT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2-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>ay Pager</w:t>
      </w:r>
    </w:p>
    <w:p w14:paraId="313ED45F" w14:textId="77777777" w:rsidR="00F654F9" w:rsidRPr="00397ABE" w:rsidRDefault="009B6112">
      <w:pPr>
        <w:spacing w:before="1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MS F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ontPage - web design                                                                  </w:t>
      </w:r>
      <w:r w:rsidRPr="00397ABE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MS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>ord, Excel, PowerPoint - office</w:t>
      </w:r>
      <w:r w:rsidRPr="00397AB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applications</w:t>
      </w:r>
    </w:p>
    <w:p w14:paraId="526609A4" w14:textId="77777777" w:rsidR="00F654F9" w:rsidRPr="00397ABE" w:rsidRDefault="009B6112">
      <w:pPr>
        <w:spacing w:before="36" w:line="287" w:lineRule="auto"/>
        <w:ind w:left="2340" w:right="4873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AR Embedded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z w:val="22"/>
          <w:szCs w:val="22"/>
        </w:rPr>
        <w:t>orkbench IDE –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TI MSP430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ocode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development MiniIDE – Moto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ola HC12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ocode development in assembly Imagecraft IDE for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ICC12– Moto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ola HC12 mic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ocode development in C Cadence – digital logic design &amp; communication system design</w:t>
      </w:r>
    </w:p>
    <w:p w14:paraId="2F8CBD35" w14:textId="77777777" w:rsidR="00F654F9" w:rsidRPr="00397ABE" w:rsidRDefault="009B6112">
      <w:pPr>
        <w:spacing w:before="1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Statistical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Analysis 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ogram (SAS) – </w:t>
      </w:r>
      <w:r w:rsidRPr="00397ABE">
        <w:rPr>
          <w:rFonts w:asciiTheme="minorHAnsi" w:hAnsiTheme="minorHAnsi" w:cstheme="minorHAnsi"/>
          <w:b/>
          <w:sz w:val="22"/>
          <w:szCs w:val="22"/>
        </w:rPr>
        <w:t>communications analysis</w:t>
      </w:r>
    </w:p>
    <w:p w14:paraId="454371EC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Linux, Unix, Solaris,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W</w:t>
      </w:r>
      <w:r w:rsidRPr="00397ABE">
        <w:rPr>
          <w:rFonts w:asciiTheme="minorHAnsi" w:hAnsiTheme="minorHAnsi" w:cstheme="minorHAnsi"/>
          <w:b/>
          <w:sz w:val="22"/>
          <w:szCs w:val="22"/>
        </w:rPr>
        <w:t>indows - operating systems</w:t>
      </w:r>
    </w:p>
    <w:p w14:paraId="47763224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C6E6CE4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53542A30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Autonomous Robot Design: Uses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I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OPT10</w:t>
      </w:r>
      <w:r w:rsidRPr="00397ABE">
        <w:rPr>
          <w:rFonts w:asciiTheme="minorHAnsi" w:hAnsiTheme="minorHAnsi" w:cstheme="minorHAnsi"/>
          <w:b/>
          <w:sz w:val="22"/>
          <w:szCs w:val="22"/>
        </w:rPr>
        <w:t>1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optica</w:t>
      </w:r>
      <w:r w:rsidRPr="00397ABE">
        <w:rPr>
          <w:rFonts w:asciiTheme="minorHAnsi" w:hAnsiTheme="minorHAnsi" w:cstheme="minorHAnsi"/>
          <w:b/>
          <w:sz w:val="22"/>
          <w:szCs w:val="22"/>
        </w:rPr>
        <w:t>l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sensor</w:t>
      </w:r>
      <w:r w:rsidRPr="00397ABE">
        <w:rPr>
          <w:rFonts w:asciiTheme="minorHAnsi" w:hAnsiTheme="minorHAnsi" w:cstheme="minorHAnsi"/>
          <w:b/>
          <w:sz w:val="22"/>
          <w:szCs w:val="22"/>
        </w:rPr>
        <w:t>s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follo</w:t>
      </w:r>
      <w:r w:rsidRPr="00397ABE">
        <w:rPr>
          <w:rFonts w:asciiTheme="minorHAnsi" w:hAnsiTheme="minorHAnsi" w:cstheme="minorHAnsi"/>
          <w:b/>
          <w:sz w:val="22"/>
          <w:szCs w:val="22"/>
        </w:rPr>
        <w:t>w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lin</w:t>
      </w:r>
      <w:r w:rsidRPr="00397ABE">
        <w:rPr>
          <w:rFonts w:asciiTheme="minorHAnsi" w:hAnsiTheme="minorHAnsi" w:cstheme="minorHAnsi"/>
          <w:b/>
          <w:sz w:val="22"/>
          <w:szCs w:val="22"/>
        </w:rPr>
        <w:t>es, neodymium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magnet</w:t>
      </w:r>
      <w:r w:rsidRPr="00397ABE">
        <w:rPr>
          <w:rFonts w:asciiTheme="minorHAnsi" w:hAnsiTheme="minorHAnsi" w:cstheme="minorHAnsi"/>
          <w:b/>
          <w:sz w:val="22"/>
          <w:szCs w:val="22"/>
        </w:rPr>
        <w:t>s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forme</w:t>
      </w:r>
      <w:r w:rsidRPr="00397ABE">
        <w:rPr>
          <w:rFonts w:asciiTheme="minorHAnsi" w:hAnsiTheme="minorHAnsi" w:cstheme="minorHAnsi"/>
          <w:b/>
          <w:sz w:val="22"/>
          <w:szCs w:val="22"/>
        </w:rPr>
        <w:t>d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97ABE">
        <w:rPr>
          <w:rFonts w:asciiTheme="minorHAnsi" w:hAnsiTheme="minorHAnsi" w:cstheme="minorHAnsi"/>
          <w:b/>
          <w:sz w:val="22"/>
          <w:szCs w:val="22"/>
        </w:rPr>
        <w:t>n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albac</w:t>
      </w:r>
      <w:r w:rsidRPr="00397ABE">
        <w:rPr>
          <w:rFonts w:asciiTheme="minorHAnsi" w:hAnsiTheme="minorHAnsi" w:cstheme="minorHAnsi"/>
          <w:b/>
          <w:sz w:val="22"/>
          <w:szCs w:val="22"/>
        </w:rPr>
        <w:t>h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arra</w:t>
      </w:r>
      <w:r w:rsidRPr="00397ABE">
        <w:rPr>
          <w:rFonts w:asciiTheme="minorHAnsi" w:hAnsiTheme="minorHAnsi" w:cstheme="minorHAnsi"/>
          <w:b/>
          <w:sz w:val="22"/>
          <w:szCs w:val="22"/>
        </w:rPr>
        <w:t>y</w:t>
      </w:r>
    </w:p>
    <w:p w14:paraId="5EE35897" w14:textId="77777777" w:rsidR="00F654F9" w:rsidRPr="00397ABE" w:rsidRDefault="009B6112">
      <w:pPr>
        <w:spacing w:before="36" w:line="287" w:lineRule="auto"/>
        <w:ind w:left="2340" w:right="1611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fo</w:t>
      </w:r>
      <w:r w:rsidRPr="00397ABE">
        <w:rPr>
          <w:rFonts w:asciiTheme="minorHAnsi" w:hAnsiTheme="minorHAnsi" w:cstheme="minorHAnsi"/>
          <w:b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picku</w:t>
      </w:r>
      <w:r w:rsidRPr="00397ABE">
        <w:rPr>
          <w:rFonts w:asciiTheme="minorHAnsi" w:hAnsiTheme="minorHAnsi" w:cstheme="minorHAnsi"/>
          <w:b/>
          <w:sz w:val="22"/>
          <w:szCs w:val="22"/>
        </w:rPr>
        <w:t>p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mechanism</w:t>
      </w:r>
      <w:r w:rsidRPr="00397ABE">
        <w:rPr>
          <w:rFonts w:asciiTheme="minorHAnsi" w:hAnsiTheme="minorHAnsi" w:cstheme="minorHAnsi"/>
          <w:b/>
          <w:sz w:val="22"/>
          <w:szCs w:val="22"/>
        </w:rPr>
        <w:t>,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UA</w:t>
      </w:r>
      <w:r w:rsidRPr="00397ABE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communicatio</w:t>
      </w:r>
      <w:r w:rsidRPr="00397ABE">
        <w:rPr>
          <w:rFonts w:asciiTheme="minorHAnsi" w:hAnsiTheme="minorHAnsi" w:cstheme="minorHAnsi"/>
          <w:b/>
          <w:sz w:val="22"/>
          <w:szCs w:val="22"/>
        </w:rPr>
        <w:t>n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usin</w:t>
      </w:r>
      <w:r w:rsidRPr="00397ABE">
        <w:rPr>
          <w:rFonts w:asciiTheme="minorHAnsi" w:hAnsiTheme="minorHAnsi" w:cstheme="minorHAnsi"/>
          <w:b/>
          <w:sz w:val="22"/>
          <w:szCs w:val="22"/>
        </w:rPr>
        <w:t>g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infra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97ABE">
        <w:rPr>
          <w:rFonts w:asciiTheme="minorHAnsi" w:hAnsiTheme="minorHAnsi" w:cstheme="minorHAnsi"/>
          <w:b/>
          <w:sz w:val="22"/>
          <w:szCs w:val="22"/>
        </w:rPr>
        <w:t>d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eceive</w:t>
      </w:r>
      <w:r w:rsidRPr="00397ABE">
        <w:rPr>
          <w:rFonts w:asciiTheme="minorHAnsi" w:hAnsiTheme="minorHAnsi" w:cstheme="minorHAnsi"/>
          <w:b/>
          <w:spacing w:val="-1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,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an</w:t>
      </w:r>
      <w:r w:rsidRPr="00397ABE">
        <w:rPr>
          <w:rFonts w:asciiTheme="minorHAnsi" w:hAnsiTheme="minorHAnsi" w:cstheme="minorHAnsi"/>
          <w:b/>
          <w:sz w:val="22"/>
          <w:szCs w:val="22"/>
        </w:rPr>
        <w:t>d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5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I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MSP43</w:t>
      </w:r>
      <w:r w:rsidRPr="00397ABE">
        <w:rPr>
          <w:rFonts w:asciiTheme="minorHAnsi" w:hAnsiTheme="minorHAnsi" w:cstheme="minorHAnsi"/>
          <w:b/>
          <w:sz w:val="22"/>
          <w:szCs w:val="22"/>
        </w:rPr>
        <w:t>0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mic</w:t>
      </w:r>
      <w:r w:rsidRPr="00397A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pacing w:val="-2"/>
          <w:sz w:val="22"/>
          <w:szCs w:val="22"/>
        </w:rPr>
        <w:t>oc</w:t>
      </w:r>
      <w:r w:rsidRPr="00397ABE">
        <w:rPr>
          <w:rFonts w:asciiTheme="minorHAnsi" w:hAnsiTheme="minorHAnsi" w:cstheme="minorHAnsi"/>
          <w:b/>
          <w:sz w:val="22"/>
          <w:szCs w:val="22"/>
        </w:rPr>
        <w:t>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nt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oller</w:t>
      </w:r>
      <w:r w:rsidRPr="00397ABE">
        <w:rPr>
          <w:rFonts w:asciiTheme="minorHAnsi" w:hAnsiTheme="minorHAnsi" w:cstheme="minorHAnsi"/>
          <w:b/>
          <w:sz w:val="22"/>
          <w:szCs w:val="22"/>
        </w:rPr>
        <w:t>s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fo</w:t>
      </w:r>
      <w:r w:rsidRPr="00397ABE">
        <w:rPr>
          <w:rFonts w:asciiTheme="minorHAnsi" w:hAnsiTheme="minorHAnsi" w:cstheme="minorHAnsi"/>
          <w:b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oboti</w:t>
      </w:r>
      <w:r w:rsidRPr="00397ABE">
        <w:rPr>
          <w:rFonts w:asciiTheme="minorHAnsi" w:hAnsiTheme="minorHAnsi" w:cstheme="minorHAnsi"/>
          <w:b/>
          <w:sz w:val="22"/>
          <w:szCs w:val="22"/>
        </w:rPr>
        <w:t>c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co</w:t>
      </w:r>
      <w:r w:rsidRPr="00397ABE">
        <w:rPr>
          <w:rFonts w:asciiTheme="minorHAnsi" w:hAnsiTheme="minorHAnsi" w:cstheme="minorHAnsi"/>
          <w:b/>
          <w:sz w:val="22"/>
          <w:szCs w:val="22"/>
        </w:rPr>
        <w:t>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ol Intelligent Sewage Monitoring System: </w:t>
      </w:r>
      <w:r w:rsidRPr="00397ABE">
        <w:rPr>
          <w:rFonts w:asciiTheme="minorHAnsi" w:hAnsiTheme="minorHAnsi" w:cstheme="minorHAnsi"/>
          <w:sz w:val="22"/>
          <w:szCs w:val="22"/>
        </w:rPr>
        <w:t>Responsible for power subsystem design and sonar measuring capability of embedded system using SensComp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>s ultrasonic transduce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and the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TI MSP430 </w:t>
      </w:r>
      <w:r w:rsidRPr="00397ABE">
        <w:rPr>
          <w:rFonts w:asciiTheme="minorHAnsi" w:hAnsiTheme="minorHAnsi" w:cstheme="minorHAnsi"/>
          <w:sz w:val="22"/>
          <w:szCs w:val="22"/>
        </w:rPr>
        <w:t>microprocessor to monitor sewer lines using real-time and wireless communication via Motorola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>s Creatalink 2XT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2-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ay Pager</w:t>
      </w:r>
    </w:p>
    <w:p w14:paraId="52CA7AF0" w14:textId="77777777" w:rsidR="00F654F9" w:rsidRPr="00397ABE" w:rsidRDefault="009B6112">
      <w:pPr>
        <w:spacing w:before="1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Intelligent security system embedded design: </w:t>
      </w:r>
      <w:r w:rsidRPr="00397ABE">
        <w:rPr>
          <w:rFonts w:asciiTheme="minorHAnsi" w:hAnsiTheme="minorHAnsi" w:cstheme="minorHAnsi"/>
          <w:sz w:val="22"/>
          <w:szCs w:val="22"/>
        </w:rPr>
        <w:t>uses keypad entry to access room monitored by hall 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fect sensor using the</w:t>
      </w:r>
    </w:p>
    <w:p w14:paraId="3CDB1A1C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Motorola HC12</w:t>
      </w:r>
      <w:r w:rsidRPr="00397ABE">
        <w:rPr>
          <w:rFonts w:asciiTheme="minorHAnsi" w:hAnsiTheme="minorHAnsi" w:cstheme="minorHAnsi"/>
          <w:sz w:val="22"/>
          <w:szCs w:val="22"/>
        </w:rPr>
        <w:t xml:space="preserve"> microprocesso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.  External alarm is triggered by wireless transceiver</w:t>
      </w:r>
    </w:p>
    <w:p w14:paraId="3C85849B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lastRenderedPageBreak/>
        <w:t>Analog ci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cuit design, </w:t>
      </w:r>
      <w:r w:rsidRPr="00397ABE">
        <w:rPr>
          <w:rFonts w:asciiTheme="minorHAnsi" w:hAnsiTheme="minorHAnsi" w:cstheme="minorHAnsi"/>
          <w:sz w:val="22"/>
          <w:szCs w:val="22"/>
        </w:rPr>
        <w:t>e.g. resonance transformer (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esla Coil), sonar ranging module, and infrared distance detector</w:t>
      </w:r>
    </w:p>
    <w:p w14:paraId="693CFF61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Digital ci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cuit design, </w:t>
      </w:r>
      <w:r w:rsidRPr="00397ABE">
        <w:rPr>
          <w:rFonts w:asciiTheme="minorHAnsi" w:hAnsiTheme="minorHAnsi" w:cstheme="minorHAnsi"/>
          <w:sz w:val="22"/>
          <w:szCs w:val="22"/>
        </w:rPr>
        <w:t xml:space="preserve">e.g. digital phase-locked loop, and 916 </w:t>
      </w:r>
      <w:r w:rsidRPr="00397ABE">
        <w:rPr>
          <w:rFonts w:asciiTheme="minorHAnsi" w:hAnsiTheme="minorHAnsi" w:cstheme="minorHAnsi"/>
          <w:sz w:val="22"/>
          <w:szCs w:val="22"/>
        </w:rPr>
        <w:t>MHz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ASK wireless transceiver</w:t>
      </w:r>
    </w:p>
    <w:p w14:paraId="641E1A9B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1EF9B80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102D6C9F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Florida Bright Futu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es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Academic Scholarship</w:t>
      </w:r>
    </w:p>
    <w:p w14:paraId="39ACD1A0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Engineering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Advisory Council. </w:t>
      </w:r>
      <w:r w:rsidRPr="00397ABE">
        <w:rPr>
          <w:rFonts w:asciiTheme="minorHAnsi" w:hAnsiTheme="minorHAnsi" w:cstheme="minorHAnsi"/>
          <w:sz w:val="22"/>
          <w:szCs w:val="22"/>
        </w:rPr>
        <w:t>Member</w:t>
      </w:r>
    </w:p>
    <w:p w14:paraId="35F2B401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Golden Key International Honor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Societ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>y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Member</w:t>
      </w:r>
    </w:p>
    <w:p w14:paraId="3AF04BC7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IEEE Southeastcon 2004 Robotics Competition </w:t>
      </w:r>
      <w:r w:rsidRPr="00397ABE">
        <w:rPr>
          <w:rFonts w:asciiTheme="minorHAnsi" w:hAnsiTheme="minorHAnsi" w:cstheme="minorHAnsi"/>
          <w:sz w:val="22"/>
          <w:szCs w:val="22"/>
        </w:rPr>
        <w:t>– 2nd Place</w:t>
      </w:r>
    </w:p>
    <w:p w14:paraId="2F97DAB9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Florida Engineering Society (FE</w:t>
      </w:r>
      <w:r w:rsidRPr="00397ABE">
        <w:rPr>
          <w:rFonts w:asciiTheme="minorHAnsi" w:hAnsiTheme="minorHAnsi" w:cstheme="minorHAnsi"/>
          <w:b/>
          <w:sz w:val="22"/>
          <w:szCs w:val="22"/>
        </w:rPr>
        <w:t>S) Student Chapte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397ABE">
        <w:rPr>
          <w:rFonts w:asciiTheme="minorHAnsi" w:hAnsiTheme="minorHAnsi" w:cstheme="minorHAnsi"/>
          <w:sz w:val="22"/>
          <w:szCs w:val="22"/>
        </w:rPr>
        <w:t>President (2 terms),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>ice President, Secretary</w:t>
      </w:r>
    </w:p>
    <w:p w14:paraId="6FAEC558" w14:textId="77777777" w:rsidR="00F654F9" w:rsidRPr="00397ABE" w:rsidRDefault="009B6112">
      <w:pPr>
        <w:spacing w:before="36" w:line="287" w:lineRule="auto"/>
        <w:ind w:left="2340" w:right="4904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Eta Kappa Nu, </w:t>
      </w:r>
      <w:r w:rsidRPr="00397ABE">
        <w:rPr>
          <w:rFonts w:asciiTheme="minorHAnsi" w:hAnsiTheme="minorHAnsi" w:cstheme="minorHAnsi"/>
          <w:sz w:val="22"/>
          <w:szCs w:val="22"/>
        </w:rPr>
        <w:t>Electrical Engineering Honor Society (HKN).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 xml:space="preserve">ice President </w:t>
      </w:r>
      <w:r w:rsidRPr="00397ABE">
        <w:rPr>
          <w:rFonts w:asciiTheme="minorHAnsi" w:hAnsiTheme="minorHAnsi" w:cstheme="minorHAnsi"/>
          <w:b/>
          <w:sz w:val="22"/>
          <w:szCs w:val="22"/>
        </w:rPr>
        <w:t>Institute of Elect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onic and Electrical Engineering </w:t>
      </w:r>
      <w:r w:rsidRPr="00397ABE">
        <w:rPr>
          <w:rFonts w:asciiTheme="minorHAnsi" w:hAnsiTheme="minorHAnsi" w:cstheme="minorHAnsi"/>
          <w:sz w:val="22"/>
          <w:szCs w:val="22"/>
        </w:rPr>
        <w:t xml:space="preserve">(IEEE), Member </w:t>
      </w:r>
      <w:r w:rsidRPr="00397ABE">
        <w:rPr>
          <w:rFonts w:asciiTheme="minorHAnsi" w:hAnsiTheme="minorHAnsi" w:cstheme="minorHAnsi"/>
          <w:b/>
          <w:sz w:val="22"/>
          <w:szCs w:val="22"/>
        </w:rPr>
        <w:t>M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THCOUNTS </w:t>
      </w:r>
      <w:r w:rsidRPr="00397AB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 xml:space="preserve">olunteer – middle school math </w:t>
      </w:r>
      <w:r w:rsidRPr="00397ABE">
        <w:rPr>
          <w:rFonts w:asciiTheme="minorHAnsi" w:hAnsiTheme="minorHAnsi" w:cstheme="minorHAnsi"/>
          <w:sz w:val="22"/>
          <w:szCs w:val="22"/>
        </w:rPr>
        <w:t>competition</w:t>
      </w:r>
    </w:p>
    <w:p w14:paraId="1ED5AE84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694C703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016FD735">
          <v:group id="_x0000_s1098" style="position:absolute;left:0;text-align:left;margin-left:63.65pt;margin-top:-554.05pt;width:0;height:621.05pt;z-index:-1440;mso-position-horizontal-relative:page" coordorigin="1273,-11081" coordsize="0,12421">
            <v:shape id="_x0000_s1099" style="position:absolute;left:1273;top:-11081;width:0;height:12421" coordorigin="1273,-11081" coordsize="0,12421" path="m1273,-11081r,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3A9FB324">
          <v:group id="_x0000_s1096" style="position:absolute;left:0;text-align:left;margin-left:63.65pt;margin-top:69.9pt;width:0;height:0;z-index:-1437;mso-position-horizontal-relative:page" coordorigin="1273,1398" coordsize="0,0">
            <v:shape id="_x0000_s1097" style="position:absolute;left:1273;top:1398;width:0;height:0" coordorigin="1273,1398" coordsize="0,0" path="m1273,139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EMPLOYMENT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HIS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>O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Y</w:t>
      </w:r>
    </w:p>
    <w:p w14:paraId="14A37564" w14:textId="77777777" w:rsidR="00F654F9" w:rsidRPr="00397ABE" w:rsidRDefault="009B6112">
      <w:pPr>
        <w:spacing w:before="36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University of North Florida, </w:t>
      </w:r>
      <w:r w:rsidRPr="00397ABE">
        <w:rPr>
          <w:rFonts w:asciiTheme="minorHAnsi" w:hAnsiTheme="minorHAnsi" w:cstheme="minorHAnsi"/>
          <w:sz w:val="22"/>
          <w:szCs w:val="22"/>
        </w:rPr>
        <w:t>Jacksonville, FL, Electrical Engineering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eaching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Assistant, 1/2004 – Present</w:t>
      </w:r>
    </w:p>
    <w:p w14:paraId="5DDB32C0" w14:textId="77777777" w:rsidR="00F654F9" w:rsidRPr="00397ABE" w:rsidRDefault="009B6112">
      <w:pPr>
        <w:spacing w:before="36" w:line="180" w:lineRule="exact"/>
        <w:ind w:left="23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Ha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old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>’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s Meat Market, </w:t>
      </w:r>
      <w:r w:rsidRPr="00397ABE">
        <w:rPr>
          <w:rFonts w:asciiTheme="minorHAnsi" w:hAnsiTheme="minorHAnsi" w:cstheme="minorHAnsi"/>
          <w:sz w:val="22"/>
          <w:szCs w:val="22"/>
        </w:rPr>
        <w:t>Jacksonville, FL, Butche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  8/2002 – 1/2004</w:t>
      </w:r>
    </w:p>
    <w:p w14:paraId="3D36DD25" w14:textId="77777777" w:rsidR="00F654F9" w:rsidRPr="00397ABE" w:rsidRDefault="00F654F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CCEB5C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2044E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FE89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8BF707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90844F" w14:textId="77777777" w:rsidR="00F654F9" w:rsidRPr="00397ABE" w:rsidRDefault="009B6112">
      <w:pPr>
        <w:spacing w:before="23"/>
        <w:ind w:right="334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pgSz w:w="12240" w:h="15840"/>
          <w:pgMar w:top="2260" w:right="0" w:bottom="0" w:left="0" w:header="0" w:footer="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1BA85056">
          <v:group id="_x0000_s1094" style="position:absolute;left:0;text-align:left;margin-left:69.4pt;margin-top:-6.4pt;width:476.95pt;height:0;z-index:-1439;mso-position-horizontal-relative:page" coordorigin="1388,-128" coordsize="9539,0">
            <v:shape id="_x0000_s1095" style="position:absolute;left:1388;top:-128;width:9539;height:0" coordorigin="1388,-128" coordsize="9539,0" path="m1388,-128r9540,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31EB388">
          <v:group id="_x0000_s1092" style="position:absolute;left:0;text-align:left;margin-left:549.25pt;margin-top:-6.4pt;width:0;height:0;z-index:-1436;mso-position-horizontal-relative:page" coordorigin="10985,-128" coordsize="0,0">
            <v:shape id="_x0000_s1093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  <w:r w:rsidRPr="00397ABE">
        <w:rPr>
          <w:rFonts w:asciiTheme="minorHAnsi" w:eastAsia="Century Gothic" w:hAnsiTheme="minorHAnsi" w:cstheme="minorHAnsi"/>
          <w:b/>
          <w:color w:val="747364"/>
          <w:spacing w:val="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w w:val="101"/>
          <w:sz w:val="22"/>
          <w:szCs w:val="22"/>
        </w:rPr>
        <w:t>63</w:t>
      </w:r>
    </w:p>
    <w:p w14:paraId="3C30B074" w14:textId="77777777" w:rsidR="00F654F9" w:rsidRPr="00397ABE" w:rsidRDefault="00F654F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2EE1F3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3163D7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F654F9" w:rsidRPr="00397ABE">
          <w:pgSz w:w="12240" w:h="15840"/>
          <w:pgMar w:top="2260" w:right="0" w:bottom="0" w:left="0" w:header="0" w:footer="0" w:gutter="0"/>
          <w:cols w:space="720"/>
        </w:sectPr>
      </w:pPr>
    </w:p>
    <w:p w14:paraId="25D0128A" w14:textId="77777777" w:rsidR="00F654F9" w:rsidRPr="00397ABE" w:rsidRDefault="009B6112">
      <w:pPr>
        <w:spacing w:before="18"/>
        <w:ind w:left="1620" w:right="-68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BDA3C66">
          <v:group id="_x0000_s1090" style="position:absolute;left:0;text-align:left;margin-left:63.65pt;margin-top:-9.4pt;width:0;height:621.05pt;z-index:-1432;mso-position-horizontal-relative:page" coordorigin="1273,-188" coordsize="0,12421">
            <v:shape id="_x0000_s1091" style="position:absolute;left:1273;top:-188;width:0;height:12421" coordorigin="1273,-188" coordsize="0,12421" path="m1273,-188r,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E4C06A6">
          <v:group id="_x0000_s1088" style="position:absolute;left:0;text-align:left;margin-left:63.65pt;margin-top:-15.15pt;width:0;height:0;z-index:-1426;mso-position-horizontal-relative:page" coordorigin="1273,-303" coordsize="0,0">
            <v:shape id="_x0000_s1089" style="position:absolute;left:1273;top:-303;width:0;height:0" coordorigin="1273,-303" coordsize="0,0" path="m1273,-303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Hardy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9"/>
          <w:sz w:val="22"/>
          <w:szCs w:val="22"/>
        </w:rPr>
        <w:t>Y</w:t>
      </w:r>
      <w:r w:rsidRPr="00397ABE">
        <w:rPr>
          <w:rFonts w:asciiTheme="minorHAnsi" w:hAnsiTheme="minorHAnsi" w:cstheme="minorHAnsi"/>
          <w:b/>
          <w:sz w:val="22"/>
          <w:szCs w:val="22"/>
        </w:rPr>
        <w:t>. Ird</w:t>
      </w:r>
    </w:p>
    <w:p w14:paraId="3A63ED1C" w14:textId="77777777" w:rsidR="00F654F9" w:rsidRPr="00397ABE" w:rsidRDefault="009B6112">
      <w:pPr>
        <w:spacing w:before="65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br w:type="column"/>
      </w:r>
      <w:r w:rsidRPr="00397ABE">
        <w:rPr>
          <w:rFonts w:asciiTheme="minorHAnsi" w:hAnsiTheme="minorHAnsi" w:cstheme="minorHAnsi"/>
          <w:sz w:val="22"/>
          <w:szCs w:val="22"/>
        </w:rPr>
        <w:t>234 Park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venue, Summerset,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32345</w:t>
      </w:r>
    </w:p>
    <w:p w14:paraId="268C0EC2" w14:textId="77777777" w:rsidR="00F654F9" w:rsidRPr="00397ABE" w:rsidRDefault="009B6112">
      <w:pPr>
        <w:spacing w:before="36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(945) 123-1234</w:t>
      </w:r>
    </w:p>
    <w:p w14:paraId="661EFC2B" w14:textId="77777777" w:rsidR="00F654F9" w:rsidRPr="00397ABE" w:rsidRDefault="009B6112">
      <w:pPr>
        <w:spacing w:before="36" w:line="180" w:lineRule="exact"/>
        <w:rPr>
          <w:rFonts w:asciiTheme="minorHAnsi" w:hAnsiTheme="minorHAnsi" w:cstheme="minorHAnsi"/>
          <w:sz w:val="22"/>
          <w:szCs w:val="22"/>
        </w:rPr>
        <w:sectPr w:rsidR="00F654F9" w:rsidRPr="00397ABE">
          <w:type w:val="continuous"/>
          <w:pgSz w:w="12240" w:h="15840"/>
          <w:pgMar w:top="1300" w:right="0" w:bottom="0" w:left="0" w:header="720" w:footer="720" w:gutter="0"/>
          <w:cols w:num="2" w:space="720" w:equalWidth="0">
            <w:col w:w="3384" w:space="4248"/>
            <w:col w:w="4608"/>
          </w:cols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35A7CFDE">
          <v:group id="_x0000_s1086" style="position:absolute;margin-left:549.25pt;margin-top:128pt;width:0;height:621.05pt;z-index:-1430;mso-position-horizontal-relative:page;mso-position-vertical-relative:page" coordorigin="10985,2560" coordsize="0,12421">
            <v:shape id="_x0000_s1087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01DE4F05">
          <v:group id="_x0000_s1084" style="position:absolute;margin-left:549.25pt;margin-top:125.15pt;width:0;height:0;z-index:-1427;mso-position-horizontal-relative:page;mso-position-vertical-relative:page" coordorigin="10985,2503" coordsize="0,0">
            <v:shape id="_x0000_s1085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hyperlink r:id="rId35">
        <w:r w:rsidRPr="00397ABE">
          <w:rPr>
            <w:rFonts w:asciiTheme="minorHAnsi" w:hAnsiTheme="minorHAnsi" w:cstheme="minorHAnsi"/>
            <w:sz w:val="22"/>
            <w:szCs w:val="22"/>
          </w:rPr>
          <w:t>Professional@aires.net</w:t>
        </w:r>
      </w:hyperlink>
    </w:p>
    <w:p w14:paraId="4DBCF9B4" w14:textId="77777777" w:rsidR="00F654F9" w:rsidRPr="00397ABE" w:rsidRDefault="00F654F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5C4406F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QUALIFIED FOR:</w:t>
      </w:r>
    </w:p>
    <w:p w14:paraId="34E8DE8E" w14:textId="77777777" w:rsidR="00F654F9" w:rsidRPr="00397ABE" w:rsidRDefault="009B6112">
      <w:pPr>
        <w:spacing w:before="36" w:line="287" w:lineRule="auto"/>
        <w:ind w:left="2480" w:right="2801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Electrical Engineering position in product </w:t>
      </w:r>
      <w:r w:rsidRPr="00397ABE">
        <w:rPr>
          <w:rFonts w:asciiTheme="minorHAnsi" w:hAnsiTheme="minorHAnsi" w:cstheme="minorHAnsi"/>
          <w:sz w:val="22"/>
          <w:szCs w:val="22"/>
        </w:rPr>
        <w:t>development.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Areas of interest include embedded systems design, wireless technolog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, biomedical and natural science applications.</w:t>
      </w:r>
    </w:p>
    <w:p w14:paraId="64AECD91" w14:textId="77777777" w:rsidR="00F654F9" w:rsidRPr="00397ABE" w:rsidRDefault="00F654F9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11127AB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2A2B857E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Bachelor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of Science: Electrical Engineering, </w:t>
      </w:r>
      <w:r w:rsidRPr="00397ABE">
        <w:rPr>
          <w:rFonts w:asciiTheme="minorHAnsi" w:hAnsiTheme="minorHAnsi" w:cstheme="minorHAnsi"/>
          <w:sz w:val="22"/>
          <w:szCs w:val="22"/>
        </w:rPr>
        <w:t>May 2009</w:t>
      </w:r>
    </w:p>
    <w:p w14:paraId="62ACF95B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 of North Florida, Jacksonville, FL</w:t>
      </w:r>
    </w:p>
    <w:p w14:paraId="20E6F5F2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G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3.63  </w:t>
      </w:r>
      <w:r w:rsidRPr="00397ABE">
        <w:rPr>
          <w:rFonts w:asciiTheme="minorHAnsi" w:hAnsiTheme="minorHAnsi" w:cstheme="minorHAnsi"/>
          <w:sz w:val="22"/>
          <w:szCs w:val="22"/>
        </w:rPr>
        <w:t>(working ~ 20 hrs/week while attending school)</w:t>
      </w:r>
    </w:p>
    <w:p w14:paraId="57760F3E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7339E8E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ENGINEERING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AND COMPUTER SKILLS</w:t>
      </w:r>
    </w:p>
    <w:p w14:paraId="4256900B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VERILOG HDL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– digital logic design                             </w:t>
      </w:r>
      <w:r w:rsidRPr="00397AB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Motorola M68HC12 Microcontroller</w:t>
      </w:r>
    </w:p>
    <w:p w14:paraId="0DE0C367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C-programming language                                                 </w:t>
      </w:r>
      <w:r w:rsidRPr="00397AB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ASSEMB</w:t>
      </w:r>
      <w:r w:rsidRPr="00397ABE">
        <w:rPr>
          <w:rFonts w:asciiTheme="minorHAnsi" w:hAnsiTheme="minorHAnsi" w:cstheme="minorHAnsi"/>
          <w:spacing w:val="-16"/>
          <w:sz w:val="22"/>
          <w:szCs w:val="22"/>
        </w:rPr>
        <w:t>L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97ABE">
        <w:rPr>
          <w:rFonts w:asciiTheme="minorHAnsi" w:hAnsiTheme="minorHAnsi" w:cstheme="minorHAnsi"/>
          <w:sz w:val="22"/>
          <w:szCs w:val="22"/>
        </w:rPr>
        <w:t>- microcoding HC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1/12</w:t>
      </w:r>
    </w:p>
    <w:p w14:paraId="02B4EBE3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PSPICE – analog circuit design                                        </w:t>
      </w:r>
      <w:r w:rsidRPr="00397AB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M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TLAB – control system design</w:t>
      </w:r>
    </w:p>
    <w:p w14:paraId="71CA100B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MathCAD – advanced mathematical computations           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indows XP</w:t>
      </w:r>
    </w:p>
    <w:p w14:paraId="6FD6791F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MS Office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(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ord, Excel, PowerPoint)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397A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SensComp Series 9000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ransducers</w:t>
      </w:r>
    </w:p>
    <w:p w14:paraId="11F1863D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TI MSP430 Mixed Signal Processor                                 </w:t>
      </w:r>
      <w:r w:rsidRPr="00397A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TI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TMP101 temperature sensor</w:t>
      </w:r>
    </w:p>
    <w:p w14:paraId="79B77BE4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Fairchild Plastic Infrared LED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397A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Phototransistors, QEC122 and QSC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13</w:t>
      </w:r>
    </w:p>
    <w:p w14:paraId="0F18E0B4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Image Craft ICC12C compiler environment                     </w:t>
      </w:r>
      <w:r w:rsidRPr="00397A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Motorola M68HC12 Microcontroller</w:t>
      </w:r>
    </w:p>
    <w:p w14:paraId="48710B11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Protel – printed circuit board development                       </w:t>
      </w:r>
      <w:r w:rsidRPr="00397AB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• Softbau</w:t>
      </w:r>
      <w:r w:rsidRPr="00397ABE">
        <w:rPr>
          <w:rFonts w:asciiTheme="minorHAnsi" w:hAnsiTheme="minorHAnsi" w:cstheme="minorHAnsi"/>
          <w:sz w:val="22"/>
          <w:szCs w:val="22"/>
        </w:rPr>
        <w:t>gh LCD Modules</w:t>
      </w:r>
    </w:p>
    <w:p w14:paraId="33C2756D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IAR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orkbench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TI MSP430 microcode development environment</w:t>
      </w:r>
    </w:p>
    <w:p w14:paraId="461F9FCD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MiniIDE Motorola HC12 microcode development environment</w:t>
      </w:r>
    </w:p>
    <w:p w14:paraId="46426712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C78F115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RELE</w:t>
      </w:r>
      <w:r w:rsidRPr="00397ABE">
        <w:rPr>
          <w:rFonts w:asciiTheme="minorHAnsi" w:hAnsiTheme="minorHAnsi" w:cstheme="minorHAnsi"/>
          <w:b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ANT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46C5A0C6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•Embedded system design of an Intelligent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emperature Sensor using the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 xml:space="preserve">exas Instrument </w:t>
      </w:r>
      <w:r w:rsidRPr="00397ABE">
        <w:rPr>
          <w:rFonts w:asciiTheme="minorHAnsi" w:hAnsiTheme="minorHAnsi" w:cstheme="minorHAnsi"/>
          <w:sz w:val="22"/>
          <w:szCs w:val="22"/>
        </w:rPr>
        <w:t>MSP430F449 microprocessor</w:t>
      </w:r>
    </w:p>
    <w:p w14:paraId="26B5A65F" w14:textId="77777777" w:rsidR="00F654F9" w:rsidRPr="00397ABE" w:rsidRDefault="009B6112">
      <w:pPr>
        <w:spacing w:before="36"/>
        <w:ind w:left="25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and the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TI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TMP101 digital I2C temperature senso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.</w:t>
      </w:r>
    </w:p>
    <w:p w14:paraId="21BC4735" w14:textId="77777777" w:rsidR="00F654F9" w:rsidRPr="00397ABE" w:rsidRDefault="009B6112">
      <w:pPr>
        <w:spacing w:before="36" w:line="287" w:lineRule="auto"/>
        <w:ind w:left="2560" w:right="2152" w:hanging="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•Embedded system design of an Intelligent Manhole Cover to detect fluid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levels using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TI MSP430 microprocesso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SensComp 9000 series acoustic transduce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 xml:space="preserve">, and Motorola </w:t>
      </w:r>
      <w:r w:rsidRPr="00397ABE">
        <w:rPr>
          <w:rFonts w:asciiTheme="minorHAnsi" w:hAnsiTheme="minorHAnsi" w:cstheme="minorHAnsi"/>
          <w:sz w:val="22"/>
          <w:szCs w:val="22"/>
        </w:rPr>
        <w:t>Creatalink 2XT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2-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ay Pager for wireless communications.</w:t>
      </w:r>
    </w:p>
    <w:p w14:paraId="4F0474AD" w14:textId="77777777" w:rsidR="00F654F9" w:rsidRPr="00397ABE" w:rsidRDefault="009B6112">
      <w:pPr>
        <w:spacing w:before="1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•Embedded system design of an Intelligent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Alarm System using the Motorola M68HC12 microcontroller and Fairchild</w:t>
      </w:r>
    </w:p>
    <w:p w14:paraId="78FCE211" w14:textId="77777777" w:rsidR="00F654F9" w:rsidRPr="00397ABE" w:rsidRDefault="009B6112">
      <w:pPr>
        <w:spacing w:before="36"/>
        <w:ind w:left="25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infrared devices, QEC122 and QSC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13.</w:t>
      </w:r>
    </w:p>
    <w:p w14:paraId="1879A27C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•Embedded system design of an </w:t>
      </w:r>
      <w:r w:rsidRPr="00397ABE">
        <w:rPr>
          <w:rFonts w:asciiTheme="minorHAnsi" w:hAnsiTheme="minorHAnsi" w:cstheme="minorHAnsi"/>
          <w:sz w:val="22"/>
          <w:szCs w:val="22"/>
        </w:rPr>
        <w:t>Intelligent Digital Scale with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ireless Display using the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exas Instrument MSP430F449</w:t>
      </w:r>
    </w:p>
    <w:p w14:paraId="0D5B2FB7" w14:textId="77777777" w:rsidR="00F654F9" w:rsidRPr="00397ABE" w:rsidRDefault="009B6112">
      <w:pPr>
        <w:spacing w:before="36"/>
        <w:ind w:left="256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microprocessors, and Motorola ZigBee wireless transceivers.</w:t>
      </w:r>
    </w:p>
    <w:p w14:paraId="7E422996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•Digital logic design, e.g. adders, multiplexers, decoders,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ALUs, counters.</w:t>
      </w:r>
    </w:p>
    <w:p w14:paraId="4B4262D7" w14:textId="77777777" w:rsidR="00F654F9" w:rsidRPr="00397ABE" w:rsidRDefault="009B6112">
      <w:pPr>
        <w:spacing w:before="36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488A1E59">
          <v:group id="_x0000_s1082" style="position:absolute;left:0;text-align:left;margin-left:549.25pt;margin-top:754.85pt;width:0;height:0;z-index:-1428;mso-position-horizontal-relative:page;mso-position-vertical-relative:page" coordorigin="10985,15097" coordsize="0,0">
            <v:shape id="_x0000_s1083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•Analog circuit design, e.g. op-</w:t>
      </w:r>
      <w:r w:rsidRPr="00397ABE">
        <w:rPr>
          <w:rFonts w:asciiTheme="minorHAnsi" w:hAnsiTheme="minorHAnsi" w:cstheme="minorHAnsi"/>
          <w:sz w:val="22"/>
          <w:szCs w:val="22"/>
        </w:rPr>
        <w:t>amps, filters,</w:t>
      </w:r>
      <w:r w:rsidRPr="00397A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and pulse width modulation using BJT/MOSFET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transistors.</w:t>
      </w:r>
    </w:p>
    <w:p w14:paraId="4CD6BBFB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4F658E9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ACTIVITIES</w:t>
      </w:r>
      <w:r w:rsidRPr="00397AB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AND HONOR</w:t>
      </w:r>
      <w:r w:rsidRPr="00397ABE">
        <w:rPr>
          <w:rFonts w:asciiTheme="minorHAnsi" w:hAnsiTheme="minorHAnsi" w:cstheme="minorHAnsi"/>
          <w:sz w:val="22"/>
          <w:szCs w:val="22"/>
        </w:rPr>
        <w:t>S</w:t>
      </w:r>
    </w:p>
    <w:p w14:paraId="59BDBC7B" w14:textId="77777777" w:rsidR="00F654F9" w:rsidRPr="00397ABE" w:rsidRDefault="009B6112">
      <w:pPr>
        <w:spacing w:before="36" w:line="287" w:lineRule="auto"/>
        <w:ind w:left="2480" w:right="6695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t>Hansford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. Farris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Academic Scholarship. President and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reasure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IEEE Student Chapte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.</w:t>
      </w:r>
    </w:p>
    <w:p w14:paraId="5EF4B2B8" w14:textId="77777777" w:rsidR="00F654F9" w:rsidRPr="00397ABE" w:rsidRDefault="009B6112">
      <w:pPr>
        <w:spacing w:before="1" w:line="287" w:lineRule="auto"/>
        <w:ind w:left="2480" w:right="5766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pacing w:val="-10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>ice President, Society of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omen Engineers Student Chapter Membe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Florida Engineering Society Student Chapter Membe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Eta Kappa Nu Electrical Engineering Honor Society Membe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Golden Key National Honor Society</w:t>
      </w:r>
    </w:p>
    <w:p w14:paraId="6C79163B" w14:textId="77777777" w:rsidR="00F654F9" w:rsidRPr="00397ABE" w:rsidRDefault="009B6112">
      <w:pPr>
        <w:spacing w:before="1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75BB2AA0">
          <v:group id="_x0000_s1080" style="position:absolute;left:0;text-align:left;margin-left:63.65pt;margin-top:754.85pt;width:0;height:0;z-index:-1429;mso-position-horizontal-relative:page;mso-position-vertical-relative:page" coordorigin="1273,15097" coordsize="0,0">
            <v:shape id="_x0000_s108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>oluntee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Habitat for Humanity</w:t>
      </w:r>
    </w:p>
    <w:p w14:paraId="7C56CA05" w14:textId="77777777" w:rsidR="00F654F9" w:rsidRPr="00397ABE" w:rsidRDefault="009B6112">
      <w:pPr>
        <w:spacing w:before="36" w:line="180" w:lineRule="exact"/>
        <w:ind w:left="248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85F3B5B">
          <v:group id="_x0000_s1078" style="position:absolute;left:0;text-align:left;margin-left:69.4pt;margin-top:754.85pt;width:476.95pt;height:0;z-index:-1431;mso-position-horizontal-relative:page;mso-position-vertical-relative:page" coordorigin="1388,15097" coordsize="9539,0">
            <v:shape id="_x0000_s1079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>oluntee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JETS High School Engineering Competition</w:t>
      </w:r>
    </w:p>
    <w:p w14:paraId="289113EF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4"/>
        <w:gridCol w:w="3451"/>
        <w:gridCol w:w="2504"/>
      </w:tblGrid>
      <w:tr w:rsidR="00F654F9" w:rsidRPr="00397ABE" w14:paraId="4BF15178" w14:textId="77777777">
        <w:trPr>
          <w:trHeight w:hRule="exact" w:val="290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14:paraId="60B683E0" w14:textId="77777777" w:rsidR="00F654F9" w:rsidRPr="00397ABE" w:rsidRDefault="009B6112">
            <w:pPr>
              <w:spacing w:before="79"/>
              <w:ind w:left="23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EMPLOYMENT</w:t>
            </w:r>
            <w:r w:rsidRPr="00397ABE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HIS</w:t>
            </w:r>
            <w:r w:rsidRPr="00397ABE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397ABE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397ABE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5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E103A" w14:textId="77777777" w:rsidR="00F654F9" w:rsidRPr="00397ABE" w:rsidRDefault="00F654F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654F9" w:rsidRPr="00397ABE" w14:paraId="2269456E" w14:textId="77777777">
        <w:trPr>
          <w:trHeight w:hRule="exact" w:val="220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14:paraId="03CF3E9E" w14:textId="77777777" w:rsidR="00F654F9" w:rsidRPr="00397ABE" w:rsidRDefault="009B6112">
            <w:pPr>
              <w:spacing w:before="9"/>
              <w:ind w:left="109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Student</w:t>
            </w:r>
            <w:r w:rsidRPr="00397ABE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Assistant</w:t>
            </w:r>
          </w:p>
        </w:tc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</w:tcPr>
          <w:p w14:paraId="40A1D498" w14:textId="77777777" w:rsidR="00F654F9" w:rsidRPr="00397ABE" w:rsidRDefault="009B6112">
            <w:pPr>
              <w:spacing w:before="9"/>
              <w:ind w:left="1288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University of North Florida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14:paraId="1B65909B" w14:textId="77777777" w:rsidR="00F654F9" w:rsidRPr="00397ABE" w:rsidRDefault="009B6112">
            <w:pPr>
              <w:spacing w:before="9"/>
              <w:ind w:left="377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08/06 - Present</w:t>
            </w:r>
          </w:p>
        </w:tc>
      </w:tr>
      <w:tr w:rsidR="00F654F9" w:rsidRPr="00397ABE" w14:paraId="29D16E70" w14:textId="77777777">
        <w:trPr>
          <w:trHeight w:hRule="exact" w:val="220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14:paraId="3B994C80" w14:textId="77777777" w:rsidR="00F654F9" w:rsidRPr="00397ABE" w:rsidRDefault="009B6112">
            <w:pPr>
              <w:spacing w:before="9"/>
              <w:ind w:left="109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r w:rsidRPr="00397ABE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Assistant</w:t>
            </w:r>
          </w:p>
        </w:tc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</w:tcPr>
          <w:p w14:paraId="0318A58B" w14:textId="77777777" w:rsidR="00F654F9" w:rsidRPr="00397ABE" w:rsidRDefault="009B6112">
            <w:pPr>
              <w:spacing w:before="9"/>
              <w:ind w:left="1288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University of North Florida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14:paraId="63936D35" w14:textId="77777777" w:rsidR="00F654F9" w:rsidRPr="00397ABE" w:rsidRDefault="009B6112">
            <w:pPr>
              <w:spacing w:before="9"/>
              <w:ind w:left="377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10/06 - Present</w:t>
            </w:r>
          </w:p>
        </w:tc>
      </w:tr>
      <w:tr w:rsidR="00F654F9" w:rsidRPr="00397ABE" w14:paraId="59C4F576" w14:textId="77777777">
        <w:trPr>
          <w:trHeight w:hRule="exact" w:val="290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14:paraId="6286838B" w14:textId="77777777" w:rsidR="00F654F9" w:rsidRPr="00397ABE" w:rsidRDefault="009B6112">
            <w:pPr>
              <w:spacing w:before="9"/>
              <w:ind w:left="109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Manager</w:t>
            </w:r>
          </w:p>
        </w:tc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</w:tcPr>
          <w:p w14:paraId="5D7168ED" w14:textId="77777777" w:rsidR="00F654F9" w:rsidRPr="00397ABE" w:rsidRDefault="009B6112">
            <w:pPr>
              <w:spacing w:before="9"/>
              <w:ind w:left="1288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New England Eatery &amp; Pub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14:paraId="62D3287C" w14:textId="77777777" w:rsidR="00F654F9" w:rsidRPr="00397ABE" w:rsidRDefault="009B6112">
            <w:pPr>
              <w:spacing w:before="9"/>
              <w:ind w:left="377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07/04 - 08/06</w:t>
            </w:r>
          </w:p>
        </w:tc>
      </w:tr>
    </w:tbl>
    <w:p w14:paraId="74099697" w14:textId="77777777" w:rsidR="00F654F9" w:rsidRPr="00397ABE" w:rsidRDefault="00F654F9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EE3202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56725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6CF6C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4315B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A4F1E3" w14:textId="77777777" w:rsidR="00F654F9" w:rsidRPr="00397ABE" w:rsidRDefault="009B6112">
      <w:pPr>
        <w:spacing w:before="23"/>
        <w:ind w:left="336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type w:val="continuous"/>
          <w:pgSz w:w="12240" w:h="15840"/>
          <w:pgMar w:top="1300" w:right="0" w:bottom="0" w:left="0" w:header="720" w:footer="720" w:gutter="0"/>
          <w:cols w:space="720"/>
        </w:sectPr>
      </w:pP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64</w:t>
      </w:r>
      <w:r w:rsidRPr="00397ABE">
        <w:rPr>
          <w:rFonts w:asciiTheme="minorHAnsi" w:eastAsia="Century Gothic" w:hAnsiTheme="minorHAnsi" w:cstheme="minorHAnsi"/>
          <w:b/>
          <w:color w:val="747364"/>
          <w:spacing w:val="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</w:p>
    <w:p w14:paraId="46E0543A" w14:textId="77777777" w:rsidR="00F654F9" w:rsidRPr="00397ABE" w:rsidRDefault="00F654F9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70C08D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BBFCC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DDC5AC" w14:textId="77777777" w:rsidR="00F654F9" w:rsidRPr="00397ABE" w:rsidRDefault="009B6112">
      <w:pPr>
        <w:spacing w:before="26"/>
        <w:ind w:left="5397" w:right="5398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Buddy Sapp</w:t>
      </w:r>
    </w:p>
    <w:p w14:paraId="2FF52DBA" w14:textId="77777777" w:rsidR="00F654F9" w:rsidRPr="00397ABE" w:rsidRDefault="009B6112">
      <w:pPr>
        <w:spacing w:line="200" w:lineRule="exact"/>
        <w:ind w:left="4922" w:right="4922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124 Springdale Road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Apt: </w:t>
      </w:r>
      <w:r w:rsidRPr="00397ABE">
        <w:rPr>
          <w:rFonts w:asciiTheme="minorHAnsi" w:hAnsiTheme="minorHAnsi" w:cstheme="minorHAnsi"/>
          <w:spacing w:val="-7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</w:t>
      </w:r>
    </w:p>
    <w:p w14:paraId="6BE81508" w14:textId="77777777" w:rsidR="00F654F9" w:rsidRPr="00397ABE" w:rsidRDefault="009B6112">
      <w:pPr>
        <w:spacing w:line="220" w:lineRule="exact"/>
        <w:ind w:left="5153" w:right="5153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32476</w:t>
      </w:r>
    </w:p>
    <w:p w14:paraId="417BB34A" w14:textId="77777777" w:rsidR="00F654F9" w:rsidRPr="00397ABE" w:rsidRDefault="009B6112">
      <w:pPr>
        <w:spacing w:line="220" w:lineRule="exact"/>
        <w:ind w:left="5258" w:right="5258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904-476-1234</w:t>
      </w:r>
      <w:hyperlink r:id="rId36">
        <w:r w:rsidRPr="00397ABE">
          <w:rPr>
            <w:rFonts w:asciiTheme="minorHAnsi" w:hAnsiTheme="minorHAnsi" w:cstheme="minorHAnsi"/>
            <w:sz w:val="22"/>
            <w:szCs w:val="22"/>
          </w:rPr>
          <w:t xml:space="preserve"> buddysapp@aol.com</w:t>
        </w:r>
      </w:hyperlink>
    </w:p>
    <w:p w14:paraId="419A0090" w14:textId="77777777" w:rsidR="00F654F9" w:rsidRPr="00397ABE" w:rsidRDefault="00F654F9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C14769E" w14:textId="77777777" w:rsidR="00F654F9" w:rsidRPr="00397ABE" w:rsidRDefault="009B6112">
      <w:pPr>
        <w:ind w:left="1588" w:right="1687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6874D604">
          <v:group id="_x0000_s1076" style="position:absolute;left:0;text-align:left;margin-left:549.25pt;margin-top:128pt;width:0;height:621.05pt;z-index:-1423;mso-position-horizontal-relative:page;mso-position-vertical-relative:page" coordorigin="10985,2560" coordsize="0,12421">
            <v:shape id="_x0000_s1077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5434DFD">
          <v:group id="_x0000_s1074" style="position:absolute;left:0;text-align:left;margin-left:549.25pt;margin-top:125.15pt;width:0;height:0;z-index:-1420;mso-position-horizontal-relative:page;mso-position-vertical-relative:page" coordorigin="10985,2503" coordsize="0,0">
            <v:shape id="_x0000_s1075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213CA62">
          <v:group id="_x0000_s1072" style="position:absolute;left:0;text-align:left;margin-left:63.65pt;margin-top:125.15pt;width:0;height:0;z-index:-1419;mso-position-horizontal-relative:page;mso-position-vertical-relative:page" coordorigin="1273,2503" coordsize="0,0">
            <v:shape id="_x0000_s1073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Qualified</w:t>
      </w:r>
      <w:r w:rsidRPr="00397A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for: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Mechanica</w:t>
      </w:r>
      <w:r w:rsidRPr="00397ABE">
        <w:rPr>
          <w:rFonts w:asciiTheme="minorHAnsi" w:hAnsiTheme="minorHAnsi" w:cstheme="minorHAnsi"/>
          <w:sz w:val="22"/>
          <w:szCs w:val="22"/>
        </w:rPr>
        <w:t>l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Engineering</w:t>
      </w:r>
      <w:r w:rsidRPr="00397ABE">
        <w:rPr>
          <w:rFonts w:asciiTheme="minorHAnsi" w:hAnsiTheme="minorHAnsi" w:cstheme="minorHAnsi"/>
          <w:sz w:val="22"/>
          <w:szCs w:val="22"/>
        </w:rPr>
        <w:t>.</w:t>
      </w:r>
      <w:r w:rsidRPr="00397A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Area</w:t>
      </w:r>
      <w:r w:rsidRPr="00397ABE">
        <w:rPr>
          <w:rFonts w:asciiTheme="minorHAnsi" w:hAnsiTheme="minorHAnsi" w:cstheme="minorHAnsi"/>
          <w:sz w:val="22"/>
          <w:szCs w:val="22"/>
        </w:rPr>
        <w:t>s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97ABE">
        <w:rPr>
          <w:rFonts w:asciiTheme="minorHAnsi" w:hAnsiTheme="minorHAnsi" w:cstheme="minorHAnsi"/>
          <w:sz w:val="22"/>
          <w:szCs w:val="22"/>
        </w:rPr>
        <w:t>f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interes</w:t>
      </w:r>
      <w:r w:rsidRPr="00397ABE">
        <w:rPr>
          <w:rFonts w:asciiTheme="minorHAnsi" w:hAnsiTheme="minorHAnsi" w:cstheme="minorHAnsi"/>
          <w:sz w:val="22"/>
          <w:szCs w:val="22"/>
        </w:rPr>
        <w:t>t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includ</w:t>
      </w:r>
      <w:r w:rsidRPr="00397ABE">
        <w:rPr>
          <w:rFonts w:asciiTheme="minorHAnsi" w:hAnsiTheme="minorHAnsi" w:cstheme="minorHAnsi"/>
          <w:sz w:val="22"/>
          <w:szCs w:val="22"/>
        </w:rPr>
        <w:t>e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thermodynamic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propulsion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manufacturing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design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397ABE">
        <w:rPr>
          <w:rFonts w:asciiTheme="minorHAnsi" w:hAnsiTheme="minorHAnsi" w:cstheme="minorHAnsi"/>
          <w:sz w:val="22"/>
          <w:szCs w:val="22"/>
        </w:rPr>
        <w:t>d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control</w:t>
      </w:r>
      <w:r w:rsidRPr="00397ABE">
        <w:rPr>
          <w:rFonts w:asciiTheme="minorHAnsi" w:hAnsiTheme="minorHAnsi" w:cstheme="minorHAnsi"/>
          <w:sz w:val="22"/>
          <w:szCs w:val="22"/>
        </w:rPr>
        <w:t>s</w:t>
      </w:r>
      <w:r w:rsidRPr="00397A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2"/>
          <w:sz w:val="22"/>
          <w:szCs w:val="22"/>
        </w:rPr>
        <w:t>engineering</w:t>
      </w:r>
      <w:r w:rsidRPr="00397ABE">
        <w:rPr>
          <w:rFonts w:asciiTheme="minorHAnsi" w:hAnsiTheme="minorHAnsi" w:cstheme="minorHAnsi"/>
          <w:sz w:val="22"/>
          <w:szCs w:val="22"/>
        </w:rPr>
        <w:t>.</w:t>
      </w:r>
    </w:p>
    <w:p w14:paraId="4817713A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5F9224" w14:textId="77777777" w:rsidR="00F654F9" w:rsidRPr="00397ABE" w:rsidRDefault="00F654F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764146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62B2FE3B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University of North Florida,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</w:p>
    <w:p w14:paraId="07D01B8B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Bachelor of Science:  Mechanical Engineering           </w:t>
      </w:r>
      <w:r w:rsidRPr="00397AB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May 2009</w:t>
      </w:r>
    </w:p>
    <w:p w14:paraId="55BD4B82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G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3.2</w:t>
      </w:r>
    </w:p>
    <w:p w14:paraId="5A0693EA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965621B" w14:textId="77777777" w:rsidR="00F654F9" w:rsidRPr="00397ABE" w:rsidRDefault="009B6112">
      <w:pPr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Florida Community College at Jacksonville,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</w:p>
    <w:p w14:paraId="51718770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Associates of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Arts: December 2007</w:t>
      </w:r>
    </w:p>
    <w:p w14:paraId="0B65C788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G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3.2</w:t>
      </w:r>
    </w:p>
    <w:p w14:paraId="5AA458D6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DF0FEED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 xml:space="preserve">Engineering and </w:t>
      </w:r>
      <w:r w:rsidRPr="00397ABE">
        <w:rPr>
          <w:rFonts w:asciiTheme="minorHAnsi" w:hAnsiTheme="minorHAnsi" w:cstheme="minorHAnsi"/>
          <w:b/>
          <w:sz w:val="22"/>
          <w:szCs w:val="22"/>
        </w:rPr>
        <w:t>Computer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5170CD99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C – programming language</w:t>
      </w:r>
    </w:p>
    <w:p w14:paraId="6F8C3807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MS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ord, Excel, PowerPoint – office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applications</w:t>
      </w:r>
    </w:p>
    <w:p w14:paraId="714E4F63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AutoCAD – computer aided design and drafting such as screw and bolt assembly</w:t>
      </w:r>
    </w:p>
    <w:p w14:paraId="64488A10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PSPICE – analog and digital circuit design</w:t>
      </w:r>
    </w:p>
    <w:p w14:paraId="4DE586D1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Pro/Engineer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ildfire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– 3D </w:t>
      </w:r>
      <w:r w:rsidRPr="00397ABE">
        <w:rPr>
          <w:rFonts w:asciiTheme="minorHAnsi" w:hAnsiTheme="minorHAnsi" w:cstheme="minorHAnsi"/>
          <w:sz w:val="22"/>
          <w:szCs w:val="22"/>
        </w:rPr>
        <w:t>model of piston assembly</w:t>
      </w:r>
    </w:p>
    <w:p w14:paraId="7971D531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Matrix Laboratory (Matlab) – control system design</w:t>
      </w:r>
    </w:p>
    <w:p w14:paraId="1F0CADC4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Statistical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Analysis Program (SAS) – communication system analysis</w:t>
      </w:r>
    </w:p>
    <w:p w14:paraId="44730082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IDEAS – finite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element stress analysis, bracket assembly</w:t>
      </w:r>
    </w:p>
    <w:p w14:paraId="0AE75FEF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Robo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orks –  3D software modeling, simulation an</w:t>
      </w:r>
      <w:r w:rsidRPr="00397ABE">
        <w:rPr>
          <w:rFonts w:asciiTheme="minorHAnsi" w:hAnsiTheme="minorHAnsi" w:cstheme="minorHAnsi"/>
          <w:sz w:val="22"/>
          <w:szCs w:val="22"/>
        </w:rPr>
        <w:t>d animation of a robot arm</w:t>
      </w:r>
    </w:p>
    <w:p w14:paraId="69580C18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1D4DE5D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0E639A56" w14:textId="77777777" w:rsidR="00F654F9" w:rsidRPr="00397ABE" w:rsidRDefault="009B6112">
      <w:pPr>
        <w:spacing w:before="36" w:line="287" w:lineRule="auto"/>
        <w:ind w:left="2140" w:right="2104" w:hanging="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Chilled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ater Plant Project: Performed the design and selection of an efficient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wate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-cooled plant. Responsible for analyzing compressor efficiency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and ene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 xml:space="preserve">gy usage in order to reduce the operating cost of the </w:t>
      </w:r>
      <w:r w:rsidRPr="00397ABE">
        <w:rPr>
          <w:rFonts w:asciiTheme="minorHAnsi" w:hAnsiTheme="minorHAnsi" w:cstheme="minorHAnsi"/>
          <w:sz w:val="22"/>
          <w:szCs w:val="22"/>
        </w:rPr>
        <w:t>selected plant.</w:t>
      </w:r>
    </w:p>
    <w:p w14:paraId="1E249529" w14:textId="77777777" w:rsidR="00F654F9" w:rsidRPr="00397ABE" w:rsidRDefault="009B6112">
      <w:pPr>
        <w:spacing w:before="1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Performed finite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element stress analysis on a heat-treated aluminum bracket.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>alidated simulation results through analysis at</w:t>
      </w:r>
    </w:p>
    <w:p w14:paraId="7C7AF70B" w14:textId="77777777" w:rsidR="00F654F9" w:rsidRPr="00397ABE" w:rsidRDefault="009B6112">
      <w:pPr>
        <w:spacing w:before="36"/>
        <w:ind w:left="21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particular locations along the bracket model.</w:t>
      </w:r>
    </w:p>
    <w:p w14:paraId="14646732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PD and PID Control for ECP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Model 205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orsional Plant: Demonstrat</w:t>
      </w:r>
      <w:r w:rsidRPr="00397ABE">
        <w:rPr>
          <w:rFonts w:asciiTheme="minorHAnsi" w:hAnsiTheme="minorHAnsi" w:cstheme="minorHAnsi"/>
          <w:sz w:val="22"/>
          <w:szCs w:val="22"/>
        </w:rPr>
        <w:t>ed concepts associated with proportional plus derivative (PD)</w:t>
      </w:r>
    </w:p>
    <w:p w14:paraId="6AD7A8ED" w14:textId="77777777" w:rsidR="00F654F9" w:rsidRPr="00397ABE" w:rsidRDefault="009B6112">
      <w:pPr>
        <w:spacing w:before="36"/>
        <w:ind w:left="21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and proportional plus derivative and integral action (PID) controllers and verified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system response to dynamic inputs.</w:t>
      </w:r>
    </w:p>
    <w:p w14:paraId="6E787C0A" w14:textId="77777777" w:rsidR="00F654F9" w:rsidRPr="00397ABE" w:rsidRDefault="009B6112">
      <w:pPr>
        <w:spacing w:before="36" w:line="287" w:lineRule="auto"/>
        <w:ind w:left="2140" w:right="1872" w:hanging="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t>• Pressure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8"/>
          <w:sz w:val="22"/>
          <w:szCs w:val="22"/>
        </w:rPr>
        <w:t>V</w:t>
      </w:r>
      <w:r w:rsidRPr="00397ABE">
        <w:rPr>
          <w:rFonts w:asciiTheme="minorHAnsi" w:hAnsiTheme="minorHAnsi" w:cstheme="minorHAnsi"/>
          <w:sz w:val="22"/>
          <w:szCs w:val="22"/>
        </w:rPr>
        <w:t>essel Design: designed a pressure vessel system in order to dis</w:t>
      </w:r>
      <w:r w:rsidRPr="00397ABE">
        <w:rPr>
          <w:rFonts w:asciiTheme="minorHAnsi" w:hAnsiTheme="minorHAnsi" w:cstheme="minorHAnsi"/>
          <w:sz w:val="22"/>
          <w:szCs w:val="22"/>
        </w:rPr>
        <w:t>cha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ge sonic air flow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into ambient conditions and into a second pressure vessel.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Analyzed the mass flow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rate of air under choked conditions in the two configurations.</w:t>
      </w:r>
    </w:p>
    <w:p w14:paraId="1F3B73DC" w14:textId="77777777" w:rsidR="00F654F9" w:rsidRPr="00397ABE" w:rsidRDefault="009B6112">
      <w:pPr>
        <w:spacing w:before="1" w:line="287" w:lineRule="auto"/>
        <w:ind w:left="2140" w:right="1685" w:hanging="1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U.S. Navy: Supervised a work center of 10-15 personnel. </w:t>
      </w:r>
      <w:r w:rsidRPr="00397ABE">
        <w:rPr>
          <w:rFonts w:asciiTheme="minorHAnsi" w:hAnsiTheme="minorHAnsi" w:cstheme="minorHAnsi"/>
          <w:sz w:val="22"/>
          <w:szCs w:val="22"/>
        </w:rPr>
        <w:t xml:space="preserve">Responsibilities included preventive maintenance on board ship flight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deck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inspectio</w:t>
      </w:r>
      <w:r w:rsidRPr="00397ABE">
        <w:rPr>
          <w:rFonts w:asciiTheme="minorHAnsi" w:hAnsiTheme="minorHAnsi" w:cstheme="minorHAnsi"/>
          <w:sz w:val="22"/>
          <w:szCs w:val="22"/>
        </w:rPr>
        <w:t>n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97ABE">
        <w:rPr>
          <w:rFonts w:asciiTheme="minorHAnsi" w:hAnsiTheme="minorHAnsi" w:cstheme="minorHAnsi"/>
          <w:sz w:val="22"/>
          <w:szCs w:val="22"/>
        </w:rPr>
        <w:t>f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suppor</w:t>
      </w:r>
      <w:r w:rsidRPr="00397ABE">
        <w:rPr>
          <w:rFonts w:asciiTheme="minorHAnsi" w:hAnsiTheme="minorHAnsi" w:cstheme="minorHAnsi"/>
          <w:sz w:val="22"/>
          <w:szCs w:val="22"/>
        </w:rPr>
        <w:t>t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equipmen</w:t>
      </w:r>
      <w:r w:rsidRPr="00397ABE">
        <w:rPr>
          <w:rFonts w:asciiTheme="minorHAnsi" w:hAnsiTheme="minorHAnsi" w:cstheme="minorHAnsi"/>
          <w:sz w:val="22"/>
          <w:szCs w:val="22"/>
        </w:rPr>
        <w:t>t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suc</w:t>
      </w:r>
      <w:r w:rsidRPr="00397ABE">
        <w:rPr>
          <w:rFonts w:asciiTheme="minorHAnsi" w:hAnsiTheme="minorHAnsi" w:cstheme="minorHAnsi"/>
          <w:sz w:val="22"/>
          <w:szCs w:val="22"/>
        </w:rPr>
        <w:t>h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97ABE">
        <w:rPr>
          <w:rFonts w:asciiTheme="minorHAnsi" w:hAnsiTheme="minorHAnsi" w:cstheme="minorHAnsi"/>
          <w:sz w:val="22"/>
          <w:szCs w:val="22"/>
        </w:rPr>
        <w:t>s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to</w:t>
      </w:r>
      <w:r w:rsidRPr="00397ABE">
        <w:rPr>
          <w:rFonts w:asciiTheme="minorHAnsi" w:hAnsiTheme="minorHAnsi" w:cstheme="minorHAnsi"/>
          <w:sz w:val="22"/>
          <w:szCs w:val="22"/>
        </w:rPr>
        <w:t>w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tractor</w:t>
      </w:r>
      <w:r w:rsidRPr="00397ABE">
        <w:rPr>
          <w:rFonts w:asciiTheme="minorHAnsi" w:hAnsiTheme="minorHAnsi" w:cstheme="minorHAnsi"/>
          <w:sz w:val="22"/>
          <w:szCs w:val="22"/>
        </w:rPr>
        <w:t>s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397ABE">
        <w:rPr>
          <w:rFonts w:asciiTheme="minorHAnsi" w:hAnsiTheme="minorHAnsi" w:cstheme="minorHAnsi"/>
          <w:sz w:val="22"/>
          <w:szCs w:val="22"/>
        </w:rPr>
        <w:t>d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w w:val="97"/>
          <w:sz w:val="22"/>
          <w:szCs w:val="22"/>
        </w:rPr>
        <w:t>f</w:t>
      </w:r>
      <w:r w:rsidRPr="00397ABE">
        <w:rPr>
          <w:rFonts w:asciiTheme="minorHAnsi" w:hAnsiTheme="minorHAnsi" w:cstheme="minorHAnsi"/>
          <w:spacing w:val="-3"/>
          <w:w w:val="97"/>
          <w:sz w:val="22"/>
          <w:szCs w:val="22"/>
        </w:rPr>
        <w:t>ire</w:t>
      </w:r>
      <w:r w:rsidRPr="00397ABE">
        <w:rPr>
          <w:rFonts w:asciiTheme="minorHAnsi" w:hAnsiTheme="minorHAnsi" w:cstheme="minorHAnsi"/>
          <w:w w:val="97"/>
          <w:sz w:val="22"/>
          <w:szCs w:val="22"/>
        </w:rPr>
        <w:t>f</w:t>
      </w:r>
      <w:r w:rsidRPr="00397ABE">
        <w:rPr>
          <w:rFonts w:asciiTheme="minorHAnsi" w:hAnsiTheme="minorHAnsi" w:cstheme="minorHAnsi"/>
          <w:spacing w:val="-3"/>
          <w:w w:val="97"/>
          <w:sz w:val="22"/>
          <w:szCs w:val="22"/>
        </w:rPr>
        <w:t>ightin</w:t>
      </w:r>
      <w:r w:rsidRPr="00397ABE">
        <w:rPr>
          <w:rFonts w:asciiTheme="minorHAnsi" w:hAnsiTheme="minorHAnsi" w:cstheme="minorHAnsi"/>
          <w:w w:val="97"/>
          <w:sz w:val="22"/>
          <w:szCs w:val="22"/>
        </w:rPr>
        <w:t>g</w:t>
      </w:r>
      <w:r w:rsidRPr="00397ABE">
        <w:rPr>
          <w:rFonts w:asciiTheme="minorHAnsi" w:hAnsiTheme="minorHAnsi" w:cstheme="minorHAnsi"/>
          <w:spacing w:val="-1"/>
          <w:w w:val="9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gea</w:t>
      </w:r>
      <w:r w:rsidRPr="00397ABE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397ABE">
        <w:rPr>
          <w:rFonts w:asciiTheme="minorHAnsi" w:hAnsiTheme="minorHAnsi" w:cstheme="minorHAnsi"/>
          <w:sz w:val="22"/>
          <w:szCs w:val="22"/>
        </w:rPr>
        <w:t>d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aircraf</w:t>
      </w:r>
      <w:r w:rsidRPr="00397ABE">
        <w:rPr>
          <w:rFonts w:asciiTheme="minorHAnsi" w:hAnsiTheme="minorHAnsi" w:cstheme="minorHAnsi"/>
          <w:sz w:val="22"/>
          <w:szCs w:val="22"/>
        </w:rPr>
        <w:t>t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w w:val="97"/>
          <w:sz w:val="22"/>
          <w:szCs w:val="22"/>
        </w:rPr>
        <w:t>f</w:t>
      </w:r>
      <w:r w:rsidRPr="00397ABE">
        <w:rPr>
          <w:rFonts w:asciiTheme="minorHAnsi" w:hAnsiTheme="minorHAnsi" w:cstheme="minorHAnsi"/>
          <w:spacing w:val="-3"/>
          <w:w w:val="97"/>
          <w:sz w:val="22"/>
          <w:szCs w:val="22"/>
        </w:rPr>
        <w:t>ire</w:t>
      </w:r>
      <w:r w:rsidRPr="00397ABE">
        <w:rPr>
          <w:rFonts w:asciiTheme="minorHAnsi" w:hAnsiTheme="minorHAnsi" w:cstheme="minorHAnsi"/>
          <w:w w:val="97"/>
          <w:sz w:val="22"/>
          <w:szCs w:val="22"/>
        </w:rPr>
        <w:t>f</w:t>
      </w:r>
      <w:r w:rsidRPr="00397ABE">
        <w:rPr>
          <w:rFonts w:asciiTheme="minorHAnsi" w:hAnsiTheme="minorHAnsi" w:cstheme="minorHAnsi"/>
          <w:spacing w:val="-3"/>
          <w:w w:val="97"/>
          <w:sz w:val="22"/>
          <w:szCs w:val="22"/>
        </w:rPr>
        <w:t>ighte</w:t>
      </w:r>
      <w:r w:rsidRPr="00397ABE">
        <w:rPr>
          <w:rFonts w:asciiTheme="minorHAnsi" w:hAnsiTheme="minorHAnsi" w:cstheme="minorHAnsi"/>
          <w:w w:val="97"/>
          <w:sz w:val="22"/>
          <w:szCs w:val="22"/>
        </w:rPr>
        <w:t>r</w:t>
      </w:r>
      <w:r w:rsidRPr="00397ABE">
        <w:rPr>
          <w:rFonts w:asciiTheme="minorHAnsi" w:hAnsiTheme="minorHAnsi" w:cstheme="minorHAnsi"/>
          <w:spacing w:val="-4"/>
          <w:w w:val="9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397ABE">
        <w:rPr>
          <w:rFonts w:asciiTheme="minorHAnsi" w:hAnsiTheme="minorHAnsi" w:cstheme="minorHAnsi"/>
          <w:sz w:val="22"/>
          <w:szCs w:val="22"/>
        </w:rPr>
        <w:t>d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searc</w:t>
      </w:r>
      <w:r w:rsidRPr="00397ABE">
        <w:rPr>
          <w:rFonts w:asciiTheme="minorHAnsi" w:hAnsiTheme="minorHAnsi" w:cstheme="minorHAnsi"/>
          <w:sz w:val="22"/>
          <w:szCs w:val="22"/>
        </w:rPr>
        <w:t>h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397ABE">
        <w:rPr>
          <w:rFonts w:asciiTheme="minorHAnsi" w:hAnsiTheme="minorHAnsi" w:cstheme="minorHAnsi"/>
          <w:sz w:val="22"/>
          <w:szCs w:val="22"/>
        </w:rPr>
        <w:t>d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rescu</w:t>
      </w:r>
      <w:r w:rsidRPr="00397ABE">
        <w:rPr>
          <w:rFonts w:asciiTheme="minorHAnsi" w:hAnsiTheme="minorHAnsi" w:cstheme="minorHAnsi"/>
          <w:sz w:val="22"/>
          <w:szCs w:val="22"/>
        </w:rPr>
        <w:t>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tea</w:t>
      </w:r>
      <w:r w:rsidRPr="00397ABE">
        <w:rPr>
          <w:rFonts w:asciiTheme="minorHAnsi" w:hAnsiTheme="minorHAnsi" w:cstheme="minorHAnsi"/>
          <w:sz w:val="22"/>
          <w:szCs w:val="22"/>
        </w:rPr>
        <w:t>m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leade</w:t>
      </w:r>
      <w:r w:rsidRPr="00397ABE">
        <w:rPr>
          <w:rFonts w:asciiTheme="minorHAnsi" w:hAnsiTheme="minorHAnsi" w:cstheme="minorHAnsi"/>
          <w:spacing w:val="-12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.</w:t>
      </w:r>
    </w:p>
    <w:p w14:paraId="46D88BE0" w14:textId="77777777" w:rsidR="00F654F9" w:rsidRPr="00397ABE" w:rsidRDefault="009B6112">
      <w:pPr>
        <w:spacing w:before="1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U.S. Postal Service: </w:t>
      </w:r>
      <w:r w:rsidRPr="00397ABE">
        <w:rPr>
          <w:rFonts w:asciiTheme="minorHAnsi" w:hAnsiTheme="minorHAnsi" w:cstheme="minorHAnsi"/>
          <w:sz w:val="22"/>
          <w:szCs w:val="22"/>
        </w:rPr>
        <w:t>Responsibilities included setting up mail processing workstations, operating motor vehicles to transport mail</w:t>
      </w:r>
    </w:p>
    <w:p w14:paraId="7C7AD8C1" w14:textId="77777777" w:rsidR="00F654F9" w:rsidRPr="00397ABE" w:rsidRDefault="009B6112">
      <w:pPr>
        <w:spacing w:before="36"/>
        <w:ind w:left="2108" w:right="6255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within the facility and handling mail processing equipment.</w:t>
      </w:r>
    </w:p>
    <w:p w14:paraId="0FDA4FCA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533AC9C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Skills/Membershipis</w:t>
      </w:r>
    </w:p>
    <w:p w14:paraId="6A71A74C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Proficient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in written and spoken Spanish</w:t>
      </w:r>
    </w:p>
    <w:p w14:paraId="252C0B84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Instrument </w:t>
      </w:r>
      <w:r w:rsidRPr="00397ABE">
        <w:rPr>
          <w:rFonts w:asciiTheme="minorHAnsi" w:hAnsiTheme="minorHAnsi" w:cstheme="minorHAnsi"/>
          <w:sz w:val="22"/>
          <w:szCs w:val="22"/>
        </w:rPr>
        <w:t>rated pilot – Land Single Engine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Aircraft (170 hours logged)</w:t>
      </w:r>
    </w:p>
    <w:p w14:paraId="25C298ED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Membe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American Society of Mechanical Engineers (ASME)</w:t>
      </w:r>
    </w:p>
    <w:p w14:paraId="35718B00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Membe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National Society of Black Engineers (NSBE)</w:t>
      </w:r>
    </w:p>
    <w:p w14:paraId="5FEE3CBD" w14:textId="77777777" w:rsidR="00F654F9" w:rsidRPr="00397ABE" w:rsidRDefault="009B6112">
      <w:pPr>
        <w:spacing w:before="36"/>
        <w:ind w:left="20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Membe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Pi Mu Epsilon Mathematics Honor Society</w:t>
      </w:r>
    </w:p>
    <w:p w14:paraId="519D1246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1D2EBB0" w14:textId="77777777" w:rsidR="00F654F9" w:rsidRPr="00397ABE" w:rsidRDefault="009B6112">
      <w:pPr>
        <w:spacing w:line="18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C480BE3">
          <v:group id="_x0000_s1070" style="position:absolute;left:0;text-align:left;margin-left:63.65pt;margin-top:-565.7pt;width:0;height:621.05pt;z-index:-1425;mso-position-horizontal-relative:page" coordorigin="1273,-11314" coordsize="0,12421">
            <v:shape id="_x0000_s1071" style="position:absolute;left:1273;top:-11314;width:0;height:12421" coordorigin="1273,-11314" coordsize="0,12421" path="m1273,-11314r,12421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2FCC7B9">
          <v:group id="_x0000_s1068" style="position:absolute;left:0;text-align:left;margin-left:63.65pt;margin-top:58.25pt;width:0;height:0;z-index:-1422;mso-position-horizontal-relative:page" coordorigin="1273,1165" coordsize="0,0">
            <v:shape id="_x0000_s1069" style="position:absolute;left:1273;top:1165;width:0;height:0" coordorigin="1273,1165" coordsize="0,0" path="m1273,1165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Employment History</w:t>
      </w:r>
    </w:p>
    <w:tbl>
      <w:tblPr>
        <w:tblW w:w="0" w:type="auto"/>
        <w:tblInd w:w="1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8"/>
        <w:gridCol w:w="3148"/>
        <w:gridCol w:w="3343"/>
      </w:tblGrid>
      <w:tr w:rsidR="00F654F9" w:rsidRPr="00397ABE" w14:paraId="6295EB52" w14:textId="77777777">
        <w:trPr>
          <w:trHeight w:hRule="exact" w:val="250"/>
        </w:trPr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14:paraId="63A873C3" w14:textId="77777777" w:rsidR="00F654F9" w:rsidRPr="00397ABE" w:rsidRDefault="009B6112">
            <w:pPr>
              <w:spacing w:before="39"/>
              <w:ind w:left="63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Mail Handl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14:paraId="506DDBDA" w14:textId="77777777" w:rsidR="00F654F9" w:rsidRPr="00397ABE" w:rsidRDefault="009B6112">
            <w:pPr>
              <w:spacing w:before="39"/>
              <w:ind w:left="1083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United States Postal Service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1981622" w14:textId="77777777" w:rsidR="00F654F9" w:rsidRPr="00397ABE" w:rsidRDefault="009B6112">
            <w:pPr>
              <w:spacing w:before="39"/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1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1/01 – 02/07</w:t>
            </w:r>
          </w:p>
        </w:tc>
      </w:tr>
      <w:tr w:rsidR="00F654F9" w:rsidRPr="00397ABE" w14:paraId="782A6EB7" w14:textId="77777777">
        <w:trPr>
          <w:trHeight w:hRule="exact" w:val="290"/>
        </w:trPr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14:paraId="2C7181E1" w14:textId="77777777" w:rsidR="00F654F9" w:rsidRPr="00397ABE" w:rsidRDefault="009B6112">
            <w:pPr>
              <w:spacing w:before="9"/>
              <w:ind w:left="632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Flight Deck Director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14:paraId="19906D75" w14:textId="77777777" w:rsidR="00F654F9" w:rsidRPr="00397ABE" w:rsidRDefault="009B6112">
            <w:pPr>
              <w:spacing w:before="9"/>
              <w:ind w:left="1083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United States Navy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4C3D760" w14:textId="77777777" w:rsidR="00F654F9" w:rsidRPr="00397ABE" w:rsidRDefault="009B6112">
            <w:pPr>
              <w:spacing w:before="9"/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07/98 – 05/01</w:t>
            </w:r>
          </w:p>
        </w:tc>
      </w:tr>
    </w:tbl>
    <w:p w14:paraId="0EE65174" w14:textId="77777777" w:rsidR="00F654F9" w:rsidRPr="00397ABE" w:rsidRDefault="00F654F9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4CF831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E3F84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B93C46" w14:textId="77777777" w:rsidR="00F654F9" w:rsidRPr="00397ABE" w:rsidRDefault="009B6112">
      <w:pPr>
        <w:spacing w:before="23"/>
        <w:ind w:right="334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pgSz w:w="12240" w:h="15840"/>
          <w:pgMar w:top="2260" w:right="0" w:bottom="0" w:left="0" w:header="0" w:footer="0" w:gutter="0"/>
          <w:cols w:space="720"/>
        </w:sectPr>
      </w:pPr>
      <w:r w:rsidRPr="00397ABE">
        <w:rPr>
          <w:rFonts w:asciiTheme="minorHAnsi" w:hAnsiTheme="minorHAnsi" w:cstheme="minorHAnsi"/>
          <w:sz w:val="22"/>
          <w:szCs w:val="22"/>
        </w:rPr>
        <w:pict w14:anchorId="1686F042">
          <v:group id="_x0000_s1066" style="position:absolute;left:0;text-align:left;margin-left:69.4pt;margin-top:-6.4pt;width:476.95pt;height:0;z-index:-1424;mso-position-horizontal-relative:page" coordorigin="1388,-128" coordsize="9539,0">
            <v:shape id="_x0000_s1067" style="position:absolute;left:1388;top:-128;width:9539;height:0" coordorigin="1388,-128" coordsize="9539,0" path="m1388,-128r9540,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51BBC49B">
          <v:group id="_x0000_s1064" style="position:absolute;left:0;text-align:left;margin-left:549.25pt;margin-top:-6.4pt;width:0;height:0;z-index:-1421;mso-position-horizontal-relative:page" coordorigin="10985,-128" coordsize="0,0">
            <v:shape id="_x0000_s1065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  <w:r w:rsidRPr="00397ABE">
        <w:rPr>
          <w:rFonts w:asciiTheme="minorHAnsi" w:eastAsia="Century Gothic" w:hAnsiTheme="minorHAnsi" w:cstheme="minorHAnsi"/>
          <w:b/>
          <w:color w:val="747364"/>
          <w:spacing w:val="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w w:val="101"/>
          <w:sz w:val="22"/>
          <w:szCs w:val="22"/>
        </w:rPr>
        <w:t>65</w:t>
      </w:r>
    </w:p>
    <w:p w14:paraId="204A19E8" w14:textId="77777777" w:rsidR="00F654F9" w:rsidRPr="00397ABE" w:rsidRDefault="00F654F9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5D08FE7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2D7AB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C9AA9B" w14:textId="77777777" w:rsidR="00F654F9" w:rsidRPr="00397ABE" w:rsidRDefault="009B6112">
      <w:pPr>
        <w:spacing w:before="29"/>
        <w:ind w:left="5432" w:right="5432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Michael Dell</w:t>
      </w:r>
    </w:p>
    <w:p w14:paraId="17A2B3E8" w14:textId="77777777" w:rsidR="00F654F9" w:rsidRPr="00397ABE" w:rsidRDefault="009B6112">
      <w:pPr>
        <w:spacing w:before="18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2B7243BA">
          <v:group id="_x0000_s1062" style="position:absolute;left:0;text-align:left;margin-left:63.65pt;margin-top:-25.15pt;width:0;height:621.05pt;z-index:-1418;mso-position-horizontal-relative:page" coordorigin="1273,-503" coordsize="0,12421">
            <v:shape id="_x0000_s1063" style="position:absolute;left:1273;top:-503;width:0;height:12421" coordorigin="1273,-503" coordsize="0,12421" path="m1273,-503r,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599D131B">
          <v:group id="_x0000_s1060" style="position:absolute;left:0;text-align:left;margin-left:63.65pt;margin-top:-30.9pt;width:0;height:0;z-index:-1412;mso-position-horizontal-relative:page" coordorigin="1273,-618" coordsize="0,0">
            <v:shape id="_x0000_s1061" style="position:absolute;left:1273;top:-618;width:0;height:0" coordorigin="1273,-618" coordsize="0,0" path="m1273,-618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32225</w:t>
      </w:r>
      <w:r w:rsidRPr="00397A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397AB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124 Osprey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ay</w:t>
      </w:r>
    </w:p>
    <w:p w14:paraId="57DC9C94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79F2D928">
          <v:group id="_x0000_s1058" style="position:absolute;left:0;text-align:left;margin-left:549.25pt;margin-top:-38.1pt;width:0;height:621.05pt;z-index:-1416;mso-position-horizontal-relative:page" coordorigin="10985,-763" coordsize="0,12421">
            <v:shape id="_x0000_s1059" style="position:absolute;left:10985;top:-763;width:0;height:12421" coordorigin="10985,-763" coordsize="0,12421" path="m10985,11659r,-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7481D860">
          <v:group id="_x0000_s1056" style="position:absolute;left:0;text-align:left;margin-left:549.25pt;margin-top:-41pt;width:0;height:0;z-index:-1413;mso-position-horizontal-relative:page" coordorigin="10985,-820" coordsize="0,0">
            <v:shape id="_x0000_s1057" style="position:absolute;left:10985;top:-820;width:0;height:0" coordorigin="10985,-820" coordsize="0,0" path="m10985,-820r,e" filled="f" strokecolor="#747364" strokeweight="1.0171mm">
              <v:path arrowok="t"/>
            </v:shape>
            <w10:wrap anchorx="page"/>
          </v:group>
        </w:pict>
      </w:r>
      <w:hyperlink r:id="rId37">
        <w:r w:rsidRPr="00397ABE">
          <w:rPr>
            <w:rFonts w:asciiTheme="minorHAnsi" w:hAnsiTheme="minorHAnsi" w:cstheme="minorHAnsi"/>
            <w:sz w:val="22"/>
            <w:szCs w:val="22"/>
          </w:rPr>
          <w:t xml:space="preserve">(904) 123-4567                                     </w:t>
        </w:r>
        <w:r w:rsidRPr="00397ABE">
          <w:rPr>
            <w:rFonts w:asciiTheme="minorHAnsi" w:hAnsiTheme="minorHAnsi" w:cstheme="minorHAnsi"/>
            <w:sz w:val="22"/>
            <w:szCs w:val="22"/>
          </w:rPr>
          <w:t xml:space="preserve">                                                                                                                      mdell@anywhere.com</w:t>
        </w:r>
      </w:hyperlink>
    </w:p>
    <w:p w14:paraId="456FB6AD" w14:textId="77777777" w:rsidR="00F654F9" w:rsidRPr="00397ABE" w:rsidRDefault="009B6112">
      <w:pPr>
        <w:spacing w:line="440" w:lineRule="atLeast"/>
        <w:ind w:left="1620" w:right="5609" w:firstLine="4017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EDUC</w:t>
      </w:r>
      <w:r w:rsidRPr="00397ABE">
        <w:rPr>
          <w:rFonts w:asciiTheme="minorHAnsi" w:hAnsiTheme="minorHAnsi" w:cstheme="minorHAnsi"/>
          <w:b/>
          <w:spacing w:val="-12"/>
          <w:sz w:val="22"/>
          <w:szCs w:val="22"/>
        </w:rPr>
        <w:t>A</w:t>
      </w:r>
      <w:r w:rsidRPr="00397ABE">
        <w:rPr>
          <w:rFonts w:asciiTheme="minorHAnsi" w:hAnsiTheme="minorHAnsi" w:cstheme="minorHAnsi"/>
          <w:b/>
          <w:sz w:val="22"/>
          <w:szCs w:val="22"/>
        </w:rPr>
        <w:t>TION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University of North Florida, </w:t>
      </w:r>
      <w:r w:rsidRPr="00397ABE">
        <w:rPr>
          <w:rFonts w:asciiTheme="minorHAnsi" w:hAnsiTheme="minorHAnsi" w:cstheme="minorHAnsi"/>
          <w:sz w:val="22"/>
          <w:szCs w:val="22"/>
        </w:rPr>
        <w:t>Jacksonville, Florida</w:t>
      </w:r>
    </w:p>
    <w:p w14:paraId="69BFEDAD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Bachelor of Science in Computer and Information </w:t>
      </w:r>
      <w:r w:rsidRPr="00397ABE">
        <w:rPr>
          <w:rFonts w:asciiTheme="minorHAnsi" w:hAnsiTheme="minorHAnsi" w:cstheme="minorHAnsi"/>
          <w:sz w:val="22"/>
          <w:szCs w:val="22"/>
        </w:rPr>
        <w:t>Science, Minor in Graphic Design</w:t>
      </w:r>
    </w:p>
    <w:p w14:paraId="030DF618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Major: G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3.87, Overall G</w:t>
      </w:r>
      <w:r w:rsidRPr="00397ABE">
        <w:rPr>
          <w:rFonts w:asciiTheme="minorHAnsi" w:hAnsiTheme="minorHAnsi" w:cstheme="minorHAnsi"/>
          <w:spacing w:val="-15"/>
          <w:sz w:val="22"/>
          <w:szCs w:val="22"/>
        </w:rPr>
        <w:t>P</w:t>
      </w:r>
      <w:r w:rsidRPr="00397ABE">
        <w:rPr>
          <w:rFonts w:asciiTheme="minorHAnsi" w:hAnsiTheme="minorHAnsi" w:cstheme="minorHAnsi"/>
          <w:sz w:val="22"/>
          <w:szCs w:val="22"/>
        </w:rPr>
        <w:t>A: 3.65, May 2008</w:t>
      </w:r>
    </w:p>
    <w:p w14:paraId="49A6ADF1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Honors:  Phi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Theta Kappa and Dean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>’</w:t>
      </w:r>
      <w:r w:rsidRPr="00397ABE">
        <w:rPr>
          <w:rFonts w:asciiTheme="minorHAnsi" w:hAnsiTheme="minorHAnsi" w:cstheme="minorHAnsi"/>
          <w:sz w:val="22"/>
          <w:szCs w:val="22"/>
        </w:rPr>
        <w:t>s List</w:t>
      </w:r>
    </w:p>
    <w:p w14:paraId="1A6BCB60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465DDAB" w14:textId="77777777" w:rsidR="00F654F9" w:rsidRPr="00397ABE" w:rsidRDefault="009B6112">
      <w:pPr>
        <w:spacing w:line="180" w:lineRule="exact"/>
        <w:ind w:left="5312" w:right="5312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COMPUTER SKILLS</w:t>
      </w:r>
    </w:p>
    <w:p w14:paraId="42F5C103" w14:textId="77777777" w:rsidR="00F654F9" w:rsidRPr="00397ABE" w:rsidRDefault="00F654F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2"/>
        <w:gridCol w:w="2554"/>
        <w:gridCol w:w="2318"/>
        <w:gridCol w:w="1922"/>
      </w:tblGrid>
      <w:tr w:rsidR="00F654F9" w:rsidRPr="00397ABE" w14:paraId="74DF4F2D" w14:textId="77777777">
        <w:trPr>
          <w:trHeight w:hRule="exact" w:val="290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68FA6C66" w14:textId="77777777" w:rsidR="00F654F9" w:rsidRPr="00397ABE" w:rsidRDefault="009B6112">
            <w:pPr>
              <w:spacing w:before="7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COBOL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A1D7CDD" w14:textId="77777777" w:rsidR="00F654F9" w:rsidRPr="00397ABE" w:rsidRDefault="009B6112">
            <w:pPr>
              <w:spacing w:before="79"/>
              <w:ind w:left="678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CCS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084C1523" w14:textId="77777777" w:rsidR="00F654F9" w:rsidRPr="00397ABE" w:rsidRDefault="009B6112">
            <w:pPr>
              <w:spacing w:before="79"/>
              <w:ind w:left="773" w:right="79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Assembler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69D393F0" w14:textId="77777777" w:rsidR="00F654F9" w:rsidRPr="00397ABE" w:rsidRDefault="009B6112">
            <w:pPr>
              <w:spacing w:before="79"/>
              <w:ind w:left="767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Microsoft</w:t>
            </w:r>
            <w:r w:rsidRPr="00397ABE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Access</w:t>
            </w:r>
          </w:p>
        </w:tc>
      </w:tr>
      <w:tr w:rsidR="00F654F9" w:rsidRPr="00397ABE" w14:paraId="3FAAC998" w14:textId="77777777">
        <w:trPr>
          <w:trHeight w:hRule="exact" w:val="220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5ED6E41" w14:textId="77777777" w:rsidR="00F654F9" w:rsidRPr="00397ABE" w:rsidRDefault="009B6112">
            <w:pPr>
              <w:spacing w:before="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V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isual Basic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0AB85A8" w14:textId="77777777" w:rsidR="00F654F9" w:rsidRPr="00397ABE" w:rsidRDefault="009B6112">
            <w:pPr>
              <w:spacing w:before="9"/>
              <w:ind w:left="678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Qbasic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7F337A42" w14:textId="77777777" w:rsidR="00F654F9" w:rsidRPr="00397ABE" w:rsidRDefault="009B6112">
            <w:pPr>
              <w:spacing w:before="9"/>
              <w:ind w:left="773" w:right="10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Oracle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74E63C78" w14:textId="77777777" w:rsidR="00F654F9" w:rsidRPr="00397ABE" w:rsidRDefault="009B6112">
            <w:pPr>
              <w:spacing w:before="9"/>
              <w:ind w:left="767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Paradox</w:t>
            </w:r>
          </w:p>
        </w:tc>
      </w:tr>
      <w:tr w:rsidR="00F654F9" w:rsidRPr="00397ABE" w14:paraId="220FD9FD" w14:textId="77777777">
        <w:trPr>
          <w:trHeight w:hRule="exact" w:val="290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604ABC1" w14:textId="77777777" w:rsidR="00F654F9" w:rsidRPr="00397ABE" w:rsidRDefault="009B6112">
            <w:pPr>
              <w:spacing w:before="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Lotus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C3DD54B" w14:textId="77777777" w:rsidR="00F654F9" w:rsidRPr="00397ABE" w:rsidRDefault="009B6112">
            <w:pPr>
              <w:spacing w:before="9"/>
              <w:ind w:left="678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Microsoft Office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7B2C7157" w14:textId="77777777" w:rsidR="00F654F9" w:rsidRPr="00397ABE" w:rsidRDefault="009B6112">
            <w:pPr>
              <w:spacing w:before="9"/>
              <w:ind w:left="805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PowerPoint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7305014D" w14:textId="77777777" w:rsidR="00F654F9" w:rsidRPr="00397ABE" w:rsidRDefault="009B6112">
            <w:pPr>
              <w:spacing w:before="9"/>
              <w:ind w:left="767"/>
              <w:rPr>
                <w:rFonts w:asciiTheme="minorHAnsi" w:hAnsiTheme="minorHAnsi" w:cstheme="minorHAnsi"/>
                <w:sz w:val="22"/>
                <w:szCs w:val="22"/>
              </w:rPr>
            </w:pPr>
            <w:r w:rsidRPr="00397ABE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W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 xml:space="preserve">ord </w:t>
            </w:r>
            <w:r w:rsidRPr="00397ABE">
              <w:rPr>
                <w:rFonts w:asciiTheme="minorHAnsi" w:hAnsiTheme="minorHAnsi" w:cstheme="minorHAnsi"/>
                <w:sz w:val="22"/>
                <w:szCs w:val="22"/>
              </w:rPr>
              <w:t>Perfect</w:t>
            </w:r>
          </w:p>
        </w:tc>
      </w:tr>
    </w:tbl>
    <w:p w14:paraId="552A91DB" w14:textId="77777777" w:rsidR="00F654F9" w:rsidRPr="00397ABE" w:rsidRDefault="00F654F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D2A5B52" w14:textId="77777777" w:rsidR="00F654F9" w:rsidRPr="00397ABE" w:rsidRDefault="009B6112">
      <w:pPr>
        <w:spacing w:before="39"/>
        <w:ind w:left="5111" w:right="5111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RELE</w:t>
      </w:r>
      <w:r w:rsidRPr="00397ABE">
        <w:rPr>
          <w:rFonts w:asciiTheme="minorHAnsi" w:hAnsiTheme="minorHAnsi" w:cstheme="minorHAnsi"/>
          <w:b/>
          <w:spacing w:val="-21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ANT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3CFE2DAF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E2B64B1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Information Resou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ces of Jacksonville,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</w:p>
    <w:p w14:paraId="61C2DD80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i/>
          <w:sz w:val="22"/>
          <w:szCs w:val="22"/>
        </w:rPr>
        <w:t>Part-time P</w:t>
      </w:r>
      <w:r w:rsidRPr="00397ABE">
        <w:rPr>
          <w:rFonts w:asciiTheme="minorHAnsi" w:hAnsiTheme="minorHAnsi" w:cstheme="minorHAnsi"/>
          <w:i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i/>
          <w:sz w:val="22"/>
          <w:szCs w:val="22"/>
        </w:rPr>
        <w:t>ogramme</w:t>
      </w:r>
      <w:r w:rsidRPr="00397ABE">
        <w:rPr>
          <w:rFonts w:asciiTheme="minorHAnsi" w:hAnsiTheme="minorHAnsi" w:cstheme="minorHAnsi"/>
          <w:i/>
          <w:spacing w:val="-18"/>
          <w:sz w:val="22"/>
          <w:szCs w:val="22"/>
        </w:rPr>
        <w:t>r</w:t>
      </w:r>
      <w:r w:rsidRPr="00397AB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June 2007 - present</w:t>
      </w:r>
    </w:p>
    <w:p w14:paraId="0BB85371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Perform installation procedures, custom programming and testing as required</w:t>
      </w:r>
    </w:p>
    <w:p w14:paraId="3965C4A8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0363A20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Barnett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echnologies,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</w:p>
    <w:p w14:paraId="0B608FFB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i/>
          <w:sz w:val="22"/>
          <w:szCs w:val="22"/>
        </w:rPr>
        <w:t>Intern,</w:t>
      </w:r>
      <w:r w:rsidRPr="00397AB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August 2006 - December 2006</w:t>
      </w:r>
    </w:p>
    <w:p w14:paraId="1280460F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Built and installed PCs for sta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</w:t>
      </w:r>
    </w:p>
    <w:p w14:paraId="5E0C77ED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Established user accounts on appropriate networks</w:t>
      </w:r>
    </w:p>
    <w:p w14:paraId="1F61AE12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raced and repaired network problems</w:t>
      </w:r>
    </w:p>
    <w:p w14:paraId="015F9C65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>rouble-shooted various problems with sta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 computers</w:t>
      </w:r>
    </w:p>
    <w:p w14:paraId="4BFF767A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97ABE">
        <w:rPr>
          <w:rFonts w:asciiTheme="minorHAnsi" w:hAnsiTheme="minorHAnsi" w:cstheme="minorHAnsi"/>
          <w:sz w:val="22"/>
          <w:szCs w:val="22"/>
        </w:rPr>
        <w:t xml:space="preserve">rained personnel on network and </w:t>
      </w:r>
      <w:r w:rsidRPr="00397ABE">
        <w:rPr>
          <w:rFonts w:asciiTheme="minorHAnsi" w:hAnsiTheme="minorHAnsi" w:cstheme="minorHAnsi"/>
          <w:sz w:val="22"/>
          <w:szCs w:val="22"/>
        </w:rPr>
        <w:t>various installed programs</w:t>
      </w:r>
    </w:p>
    <w:p w14:paraId="22711179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6B80427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UNF</w:t>
      </w:r>
      <w:r w:rsidRPr="00397AB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Ca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eer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z w:val="22"/>
          <w:szCs w:val="22"/>
        </w:rPr>
        <w:t>Development Cente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Jacksonville, FL</w:t>
      </w:r>
    </w:p>
    <w:p w14:paraId="3C844B06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i/>
          <w:sz w:val="22"/>
          <w:szCs w:val="22"/>
        </w:rPr>
        <w:t xml:space="preserve">Part-time </w:t>
      </w:r>
      <w:r w:rsidRPr="00397ABE">
        <w:rPr>
          <w:rFonts w:asciiTheme="minorHAnsi" w:hAnsiTheme="minorHAnsi" w:cstheme="minorHAnsi"/>
          <w:i/>
          <w:spacing w:val="-15"/>
          <w:sz w:val="22"/>
          <w:szCs w:val="22"/>
        </w:rPr>
        <w:t>W</w:t>
      </w:r>
      <w:r w:rsidRPr="00397ABE">
        <w:rPr>
          <w:rFonts w:asciiTheme="minorHAnsi" w:hAnsiTheme="minorHAnsi" w:cstheme="minorHAnsi"/>
          <w:i/>
          <w:sz w:val="22"/>
          <w:szCs w:val="22"/>
        </w:rPr>
        <w:t>eb Maste</w:t>
      </w:r>
      <w:r w:rsidRPr="00397ABE">
        <w:rPr>
          <w:rFonts w:asciiTheme="minorHAnsi" w:hAnsiTheme="minorHAnsi" w:cstheme="minorHAnsi"/>
          <w:i/>
          <w:spacing w:val="-18"/>
          <w:sz w:val="22"/>
          <w:szCs w:val="22"/>
        </w:rPr>
        <w:t>r</w:t>
      </w:r>
      <w:r w:rsidRPr="00397AB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97ABE">
        <w:rPr>
          <w:rFonts w:asciiTheme="minorHAnsi" w:hAnsiTheme="minorHAnsi" w:cstheme="minorHAnsi"/>
          <w:sz w:val="22"/>
          <w:szCs w:val="22"/>
        </w:rPr>
        <w:t>January 2005 - May 2006</w:t>
      </w:r>
    </w:p>
    <w:p w14:paraId="3A3EEC83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orked directly with Director and sta</w:t>
      </w:r>
      <w:r w:rsidRPr="00397A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97ABE">
        <w:rPr>
          <w:rFonts w:asciiTheme="minorHAnsi" w:hAnsiTheme="minorHAnsi" w:cstheme="minorHAnsi"/>
          <w:sz w:val="22"/>
          <w:szCs w:val="22"/>
        </w:rPr>
        <w:t>f on web page creation and maintenance.</w:t>
      </w:r>
    </w:p>
    <w:p w14:paraId="1B04346F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• Developed graphics for various marketing and </w:t>
      </w:r>
      <w:r w:rsidRPr="00397ABE">
        <w:rPr>
          <w:rFonts w:asciiTheme="minorHAnsi" w:hAnsiTheme="minorHAnsi" w:cstheme="minorHAnsi"/>
          <w:sz w:val="22"/>
          <w:szCs w:val="22"/>
        </w:rPr>
        <w:t>promotional materials</w:t>
      </w:r>
    </w:p>
    <w:p w14:paraId="0B5C4DCF" w14:textId="77777777" w:rsidR="00F654F9" w:rsidRPr="00397ABE" w:rsidRDefault="009B6112">
      <w:pPr>
        <w:spacing w:line="440" w:lineRule="atLeast"/>
        <w:ind w:left="1620" w:right="5259" w:firstLine="3667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OTHER EXPERIENCE</w:t>
      </w:r>
      <w:r w:rsidRPr="00397ABE">
        <w:rPr>
          <w:rFonts w:asciiTheme="minorHAnsi" w:hAnsiTheme="minorHAnsi" w:cstheme="minorHAnsi"/>
          <w:b/>
          <w:sz w:val="22"/>
          <w:szCs w:val="22"/>
        </w:rPr>
        <w:t xml:space="preserve"> U.S. Navy</w:t>
      </w:r>
    </w:p>
    <w:p w14:paraId="6F21BC9D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i/>
          <w:sz w:val="22"/>
          <w:szCs w:val="22"/>
        </w:rPr>
        <w:t>E-8,</w:t>
      </w:r>
      <w:r w:rsidRPr="00397AB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i/>
          <w:spacing w:val="-6"/>
          <w:sz w:val="22"/>
          <w:szCs w:val="22"/>
        </w:rPr>
        <w:t>A</w:t>
      </w:r>
      <w:r w:rsidRPr="00397ABE">
        <w:rPr>
          <w:rFonts w:asciiTheme="minorHAnsi" w:hAnsiTheme="minorHAnsi" w:cstheme="minorHAnsi"/>
          <w:i/>
          <w:sz w:val="22"/>
          <w:szCs w:val="22"/>
        </w:rPr>
        <w:t>WCS</w:t>
      </w:r>
      <w:r w:rsidRPr="00397ABE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i/>
          <w:sz w:val="22"/>
          <w:szCs w:val="22"/>
        </w:rPr>
        <w:t xml:space="preserve">Anti-submarine </w:t>
      </w:r>
      <w:r w:rsidRPr="00397ABE">
        <w:rPr>
          <w:rFonts w:asciiTheme="minorHAnsi" w:hAnsiTheme="minorHAnsi" w:cstheme="minorHAnsi"/>
          <w:i/>
          <w:spacing w:val="-15"/>
          <w:sz w:val="22"/>
          <w:szCs w:val="22"/>
        </w:rPr>
        <w:t>W</w:t>
      </w:r>
      <w:r w:rsidRPr="00397ABE">
        <w:rPr>
          <w:rFonts w:asciiTheme="minorHAnsi" w:hAnsiTheme="minorHAnsi" w:cstheme="minorHAnsi"/>
          <w:i/>
          <w:sz w:val="22"/>
          <w:szCs w:val="22"/>
        </w:rPr>
        <w:t>arfa</w:t>
      </w:r>
      <w:r w:rsidRPr="00397ABE">
        <w:rPr>
          <w:rFonts w:asciiTheme="minorHAnsi" w:hAnsiTheme="minorHAnsi" w:cstheme="minorHAnsi"/>
          <w:i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i/>
          <w:sz w:val="22"/>
          <w:szCs w:val="22"/>
        </w:rPr>
        <w:t xml:space="preserve">e Operator </w:t>
      </w:r>
      <w:r w:rsidRPr="00397ABE">
        <w:rPr>
          <w:rFonts w:asciiTheme="minorHAnsi" w:hAnsiTheme="minorHAnsi" w:cstheme="minorHAnsi"/>
          <w:i/>
          <w:spacing w:val="-15"/>
          <w:sz w:val="22"/>
          <w:szCs w:val="22"/>
        </w:rPr>
        <w:t>T</w:t>
      </w:r>
      <w:r w:rsidRPr="00397ABE">
        <w:rPr>
          <w:rFonts w:asciiTheme="minorHAnsi" w:hAnsiTheme="minorHAnsi" w:cstheme="minorHAnsi"/>
          <w:i/>
          <w:sz w:val="22"/>
          <w:szCs w:val="22"/>
        </w:rPr>
        <w:t>echnician,  2000-2004</w:t>
      </w:r>
    </w:p>
    <w:p w14:paraId="7C4DB8A2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National Defense Ribbon</w:t>
      </w:r>
    </w:p>
    <w:p w14:paraId="4CB12ABE" w14:textId="77777777" w:rsidR="00F654F9" w:rsidRPr="00397ABE" w:rsidRDefault="009B6112">
      <w:pPr>
        <w:spacing w:before="36"/>
        <w:ind w:left="184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• Meritorious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Accommodation Medal</w:t>
      </w:r>
    </w:p>
    <w:p w14:paraId="43C199A8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530ABAD" w14:textId="77777777" w:rsidR="00F654F9" w:rsidRPr="00397ABE" w:rsidRDefault="009B6112">
      <w:pPr>
        <w:ind w:left="5486" w:right="5486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3456DD07">
          <v:group id="_x0000_s1054" style="position:absolute;left:0;text-align:left;margin-left:549.25pt;margin-top:754.85pt;width:0;height:0;z-index:-1414;mso-position-horizontal-relative:page;mso-position-vertical-relative:page" coordorigin="10985,15097" coordsize="0,0">
            <v:shape id="_x0000_s1055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b/>
          <w:sz w:val="22"/>
          <w:szCs w:val="22"/>
        </w:rPr>
        <w:t>MEMBERSHIPS</w:t>
      </w:r>
    </w:p>
    <w:p w14:paraId="67371065" w14:textId="77777777" w:rsidR="00F654F9" w:rsidRPr="00397ABE" w:rsidRDefault="00F654F9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67CD8F8" w14:textId="77777777" w:rsidR="00F654F9" w:rsidRPr="00397ABE" w:rsidRDefault="009B6112">
      <w:pPr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t>Delta Sigma Pi, 2005- 2008</w:t>
      </w:r>
    </w:p>
    <w:p w14:paraId="3E9C799C" w14:textId="77777777" w:rsidR="00F654F9" w:rsidRPr="00397ABE" w:rsidRDefault="009B6112">
      <w:pPr>
        <w:spacing w:before="36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Upsilon Pi Epsilon, 2005 - 2008, </w:t>
      </w:r>
      <w:r w:rsidRPr="00397ABE">
        <w:rPr>
          <w:rFonts w:asciiTheme="minorHAnsi" w:hAnsiTheme="minorHAnsi" w:cstheme="minorHAnsi"/>
          <w:sz w:val="22"/>
          <w:szCs w:val="22"/>
        </w:rPr>
        <w:t>Coordinator of Special Events, 2006</w:t>
      </w:r>
    </w:p>
    <w:p w14:paraId="13F23582" w14:textId="77777777" w:rsidR="00F654F9" w:rsidRPr="00397ABE" w:rsidRDefault="009B6112">
      <w:pPr>
        <w:spacing w:before="36" w:line="180" w:lineRule="exact"/>
        <w:ind w:left="162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036A1CA7">
          <v:group id="_x0000_s1052" style="position:absolute;left:0;text-align:left;margin-left:69.4pt;margin-top:754.85pt;width:476.95pt;height:0;z-index:-1417;mso-position-horizontal-relative:page;mso-position-vertical-relative:page" coordorigin="1388,15097" coordsize="9539,0">
            <v:shape id="_x0000_s1053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18D9F49C">
          <v:group id="_x0000_s1050" style="position:absolute;left:0;text-align:left;margin-left:63.65pt;margin-top:754.85pt;width:0;height:0;z-index:-1415;mso-position-horizontal-relative:page;mso-position-vertical-relative:page" coordorigin="1273,15097" coordsize="0,0">
            <v:shape id="_x0000_s105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Students in Free Enterprise, 2007 - 2008</w:t>
      </w:r>
    </w:p>
    <w:p w14:paraId="4DFB7BEA" w14:textId="77777777" w:rsidR="00F654F9" w:rsidRPr="00397ABE" w:rsidRDefault="00F654F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3CDA8F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D8916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4E1B2A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750DC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9F286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DD89FF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03FDA3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2635C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E8D0EF" w14:textId="77777777" w:rsidR="00F654F9" w:rsidRPr="00397ABE" w:rsidRDefault="009B6112">
      <w:pPr>
        <w:spacing w:before="23"/>
        <w:ind w:left="336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pgSz w:w="12240" w:h="15840"/>
          <w:pgMar w:top="2260" w:right="0" w:bottom="0" w:left="0" w:header="0" w:footer="0" w:gutter="0"/>
          <w:cols w:space="720"/>
        </w:sectPr>
      </w:pP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66</w:t>
      </w:r>
      <w:r w:rsidRPr="00397ABE">
        <w:rPr>
          <w:rFonts w:asciiTheme="minorHAnsi" w:eastAsia="Century Gothic" w:hAnsiTheme="minorHAnsi" w:cstheme="minorHAnsi"/>
          <w:b/>
          <w:color w:val="747364"/>
          <w:spacing w:val="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</w:p>
    <w:p w14:paraId="66A40D8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A8EB4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571C2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E096D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8258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938674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99D9A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3F700D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A65C9" w14:textId="77777777" w:rsidR="00F654F9" w:rsidRPr="00397ABE" w:rsidRDefault="00F654F9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BDFA4CB" w14:textId="77777777" w:rsidR="00F654F9" w:rsidRPr="00397ABE" w:rsidRDefault="009B6112">
      <w:pPr>
        <w:spacing w:line="1020" w:lineRule="exact"/>
        <w:ind w:left="367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eastAsia="Century Gothic" w:hAnsiTheme="minorHAnsi" w:cstheme="minorHAnsi"/>
          <w:b/>
          <w:color w:val="FFFFFF"/>
          <w:position w:val="-5"/>
          <w:sz w:val="22"/>
          <w:szCs w:val="22"/>
        </w:rPr>
        <w:t>A W</w:t>
      </w:r>
      <w:r w:rsidRPr="00397ABE">
        <w:rPr>
          <w:rFonts w:asciiTheme="minorHAnsi" w:eastAsia="Century Gothic" w:hAnsiTheme="minorHAnsi" w:cstheme="minorHAnsi"/>
          <w:b/>
          <w:color w:val="FFFFFF"/>
          <w:w w:val="131"/>
          <w:position w:val="-5"/>
          <w:sz w:val="22"/>
          <w:szCs w:val="22"/>
        </w:rPr>
        <w:t>ord</w:t>
      </w:r>
    </w:p>
    <w:p w14:paraId="7DC1F95A" w14:textId="77777777" w:rsidR="00F654F9" w:rsidRPr="00397ABE" w:rsidRDefault="009B6112">
      <w:pPr>
        <w:spacing w:line="520" w:lineRule="exact"/>
        <w:ind w:left="367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eastAsia="Century Gothic" w:hAnsiTheme="minorHAnsi" w:cstheme="minorHAnsi"/>
          <w:b/>
          <w:color w:val="FFFFFF"/>
          <w:sz w:val="22"/>
          <w:szCs w:val="22"/>
        </w:rPr>
        <w:t>AbouT</w:t>
      </w:r>
      <w:r w:rsidRPr="00397ABE">
        <w:rPr>
          <w:rFonts w:asciiTheme="minorHAnsi" w:eastAsia="Century Gothic" w:hAnsiTheme="minorHAnsi" w:cstheme="minorHAnsi"/>
          <w:b/>
          <w:color w:val="FFFFFF"/>
          <w:spacing w:val="8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11"/>
          <w:sz w:val="22"/>
          <w:szCs w:val="22"/>
        </w:rPr>
        <w:t>references</w:t>
      </w:r>
    </w:p>
    <w:p w14:paraId="1587EA68" w14:textId="77777777" w:rsidR="00F654F9" w:rsidRPr="00397ABE" w:rsidRDefault="00F654F9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A38633D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F654F9" w:rsidRPr="00397ABE">
          <w:headerReference w:type="default" r:id="rId38"/>
          <w:pgSz w:w="12240" w:h="15840"/>
          <w:pgMar w:top="1480" w:right="220" w:bottom="0" w:left="600" w:header="0" w:footer="0" w:gutter="0"/>
          <w:cols w:space="720"/>
        </w:sectPr>
      </w:pPr>
    </w:p>
    <w:p w14:paraId="0043CB45" w14:textId="77777777" w:rsidR="00F654F9" w:rsidRPr="00397ABE" w:rsidRDefault="009B6112">
      <w:pPr>
        <w:spacing w:before="21" w:line="320" w:lineRule="exact"/>
        <w:ind w:left="212" w:right="101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eastAsia="Century Gothic" w:hAnsiTheme="minorHAnsi" w:cstheme="minorHAnsi"/>
          <w:b/>
          <w:color w:val="742B39"/>
          <w:w w:val="119"/>
          <w:sz w:val="22"/>
          <w:szCs w:val="22"/>
        </w:rPr>
        <w:t>should</w:t>
      </w:r>
      <w:r w:rsidRPr="00397ABE">
        <w:rPr>
          <w:rFonts w:asciiTheme="minorHAnsi" w:eastAsia="Century Gothic" w:hAnsiTheme="minorHAnsi" w:cstheme="minorHAnsi"/>
          <w:b/>
          <w:color w:val="742B39"/>
          <w:spacing w:val="-8"/>
          <w:w w:val="119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2B39"/>
          <w:sz w:val="22"/>
          <w:szCs w:val="22"/>
        </w:rPr>
        <w:t>you</w:t>
      </w:r>
      <w:r w:rsidRPr="00397ABE">
        <w:rPr>
          <w:rFonts w:asciiTheme="minorHAnsi" w:eastAsia="Century Gothic" w:hAnsiTheme="minorHAnsi" w:cstheme="minorHAnsi"/>
          <w:b/>
          <w:color w:val="742B39"/>
          <w:spacing w:val="76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2B39"/>
          <w:w w:val="135"/>
          <w:sz w:val="22"/>
          <w:szCs w:val="22"/>
        </w:rPr>
        <w:t>lis</w:t>
      </w:r>
      <w:r w:rsidRPr="00397ABE">
        <w:rPr>
          <w:rFonts w:asciiTheme="minorHAnsi" w:eastAsia="Century Gothic" w:hAnsiTheme="minorHAnsi" w:cstheme="minorHAnsi"/>
          <w:b/>
          <w:color w:val="742B39"/>
          <w:sz w:val="22"/>
          <w:szCs w:val="22"/>
        </w:rPr>
        <w:t xml:space="preserve">T </w:t>
      </w:r>
      <w:r w:rsidRPr="00397ABE">
        <w:rPr>
          <w:rFonts w:asciiTheme="minorHAnsi" w:eastAsia="Century Gothic" w:hAnsiTheme="minorHAnsi" w:cstheme="minorHAnsi"/>
          <w:b/>
          <w:color w:val="742B39"/>
          <w:w w:val="111"/>
          <w:sz w:val="22"/>
          <w:szCs w:val="22"/>
        </w:rPr>
        <w:t>your</w:t>
      </w:r>
      <w:r w:rsidRPr="00397ABE">
        <w:rPr>
          <w:rFonts w:asciiTheme="minorHAnsi" w:eastAsia="Century Gothic" w:hAnsiTheme="minorHAnsi" w:cstheme="minorHAnsi"/>
          <w:b/>
          <w:color w:val="742B39"/>
          <w:spacing w:val="75"/>
          <w:w w:val="11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2B39"/>
          <w:w w:val="111"/>
          <w:sz w:val="22"/>
          <w:szCs w:val="22"/>
        </w:rPr>
        <w:t xml:space="preserve">references </w:t>
      </w:r>
      <w:r w:rsidRPr="00397ABE">
        <w:rPr>
          <w:rFonts w:asciiTheme="minorHAnsi" w:eastAsia="Century Gothic" w:hAnsiTheme="minorHAnsi" w:cstheme="minorHAnsi"/>
          <w:b/>
          <w:color w:val="742B39"/>
          <w:w w:val="126"/>
          <w:sz w:val="22"/>
          <w:szCs w:val="22"/>
        </w:rPr>
        <w:t>on</w:t>
      </w:r>
      <w:r w:rsidRPr="00397ABE">
        <w:rPr>
          <w:rFonts w:asciiTheme="minorHAnsi" w:eastAsia="Century Gothic" w:hAnsiTheme="minorHAnsi" w:cstheme="minorHAnsi"/>
          <w:b/>
          <w:color w:val="742B39"/>
          <w:spacing w:val="-17"/>
          <w:w w:val="126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2B39"/>
          <w:w w:val="126"/>
          <w:sz w:val="22"/>
          <w:szCs w:val="22"/>
        </w:rPr>
        <w:t>your</w:t>
      </w:r>
      <w:r w:rsidRPr="00397ABE">
        <w:rPr>
          <w:rFonts w:asciiTheme="minorHAnsi" w:eastAsia="Century Gothic" w:hAnsiTheme="minorHAnsi" w:cstheme="minorHAnsi"/>
          <w:b/>
          <w:color w:val="742B39"/>
          <w:spacing w:val="-26"/>
          <w:w w:val="126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2B39"/>
          <w:w w:val="102"/>
          <w:sz w:val="22"/>
          <w:szCs w:val="22"/>
        </w:rPr>
        <w:t>resume?</w:t>
      </w:r>
    </w:p>
    <w:p w14:paraId="43D9BAB5" w14:textId="77777777" w:rsidR="00F654F9" w:rsidRPr="00397ABE" w:rsidRDefault="009B6112">
      <w:pPr>
        <w:spacing w:before="51" w:line="316" w:lineRule="auto"/>
        <w:ind w:left="117" w:right="-36" w:firstLine="18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Shoul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lis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reference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resume? 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>expert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disagree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>bu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6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pacing w:val="6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>thin</w:t>
      </w:r>
      <w:r w:rsidRPr="00397ABE">
        <w:rPr>
          <w:rFonts w:asciiTheme="minorHAnsi" w:eastAsia="Verdana" w:hAnsiTheme="minorHAnsi" w:cstheme="minorHAnsi"/>
          <w:sz w:val="22"/>
          <w:szCs w:val="22"/>
        </w:rPr>
        <w:t>k</w:t>
      </w:r>
      <w:r w:rsidRPr="00397ABE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6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>shoul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6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5"/>
          <w:w w:val="101"/>
          <w:sz w:val="22"/>
          <w:szCs w:val="22"/>
        </w:rPr>
        <w:t xml:space="preserve">list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references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eithe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resume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7ABE">
        <w:rPr>
          <w:rFonts w:asciiTheme="minorHAnsi" w:eastAsia="Verdana" w:hAnsiTheme="minorHAnsi" w:cstheme="minorHAnsi"/>
          <w:w w:val="101"/>
          <w:sz w:val="22"/>
          <w:szCs w:val="22"/>
        </w:rPr>
        <w:t xml:space="preserve">a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sepa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ef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erenc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heet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thos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ref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rence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re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recognizabl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nam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title</w:t>
      </w:r>
      <w:r w:rsidRPr="00397ABE">
        <w:rPr>
          <w:rFonts w:asciiTheme="minorHAnsi" w:eastAsia="Verdana" w:hAnsiTheme="minorHAnsi" w:cstheme="minorHAnsi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gi</w:t>
      </w:r>
      <w:r w:rsidRPr="00397ABE">
        <w:rPr>
          <w:rFonts w:asciiTheme="minorHAnsi" w:eastAsia="Verdana" w:hAnsiTheme="minorHAnsi" w:cstheme="minorHAnsi"/>
          <w:sz w:val="22"/>
          <w:szCs w:val="22"/>
        </w:rPr>
        <w:t>ve</w:t>
      </w:r>
      <w:r w:rsidRPr="00397AB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an example.</w:t>
      </w:r>
    </w:p>
    <w:p w14:paraId="12DC84C7" w14:textId="77777777" w:rsidR="00F654F9" w:rsidRPr="00397ABE" w:rsidRDefault="009B6112">
      <w:pPr>
        <w:spacing w:line="316" w:lineRule="auto"/>
        <w:ind w:left="117" w:right="-34" w:firstLine="18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workin</w:t>
      </w:r>
      <w:r w:rsidRPr="00397ABE">
        <w:rPr>
          <w:rFonts w:asciiTheme="minorHAnsi" w:eastAsia="Verdana" w:hAnsiTheme="minorHAnsi" w:cstheme="minorHAnsi"/>
          <w:sz w:val="22"/>
          <w:szCs w:val="22"/>
        </w:rPr>
        <w:t>g</w:t>
      </w:r>
      <w:r w:rsidRPr="00397ABE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wit</w:t>
      </w:r>
      <w:r w:rsidRPr="00397ABE">
        <w:rPr>
          <w:rFonts w:asciiTheme="minorHAnsi" w:eastAsia="Verdana" w:hAnsiTheme="minorHAnsi" w:cstheme="minorHAnsi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studen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once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.   </w:t>
      </w:r>
      <w:r w:rsidRPr="00397ABE">
        <w:rPr>
          <w:rFonts w:asciiTheme="minorHAnsi" w:eastAsia="Verdana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w w:val="101"/>
          <w:sz w:val="22"/>
          <w:szCs w:val="22"/>
        </w:rPr>
        <w:t xml:space="preserve">had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complete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hi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resume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as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ante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to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lis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references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“Wha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kind?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”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as</w:t>
      </w:r>
      <w:r w:rsidRPr="00397ABE">
        <w:rPr>
          <w:rFonts w:asciiTheme="minorHAnsi" w:eastAsia="Verdana" w:hAnsiTheme="minorHAnsi" w:cstheme="minorHAnsi"/>
          <w:sz w:val="22"/>
          <w:szCs w:val="22"/>
        </w:rPr>
        <w:t>k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ed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“</w:t>
      </w:r>
      <w:r w:rsidRPr="00397ABE">
        <w:rPr>
          <w:rFonts w:asciiTheme="minorHAnsi" w:eastAsia="Verdana" w:hAnsiTheme="minorHAnsi" w:cstheme="minorHAnsi"/>
          <w:spacing w:val="-8"/>
          <w:sz w:val="22"/>
          <w:szCs w:val="22"/>
        </w:rPr>
        <w:t>W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ell</w:t>
      </w:r>
      <w:r w:rsidRPr="00397ABE">
        <w:rPr>
          <w:rFonts w:asciiTheme="minorHAnsi" w:eastAsia="Verdana" w:hAnsiTheme="minorHAnsi" w:cstheme="minorHAnsi"/>
          <w:spacing w:val="-19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z w:val="22"/>
          <w:szCs w:val="22"/>
        </w:rPr>
        <w:t>” I said,</w:t>
      </w:r>
      <w:r w:rsidRPr="00397ABE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“do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z w:val="22"/>
          <w:szCs w:val="22"/>
        </w:rPr>
        <w:t>ybody</w:t>
      </w:r>
      <w:r w:rsidRPr="00397ABE">
        <w:rPr>
          <w:rFonts w:asciiTheme="minorHAnsi" w:eastAsia="Verdana" w:hAnsiTheme="minorHAnsi" w:cstheme="minorHAnsi"/>
          <w:spacing w:val="-2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who</w:t>
      </w:r>
      <w:r w:rsidRPr="00397ABE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would</w:t>
      </w:r>
      <w:r w:rsidRPr="00397ABE">
        <w:rPr>
          <w:rFonts w:asciiTheme="minorHAnsi" w:eastAsia="Verdana" w:hAnsiTheme="minorHAnsi" w:cstheme="minorHAnsi"/>
          <w:spacing w:val="-2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recommend 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wh</w:t>
      </w:r>
      <w:r w:rsidRPr="00397ABE">
        <w:rPr>
          <w:rFonts w:asciiTheme="minorHAnsi" w:eastAsia="Verdana" w:hAnsiTheme="minorHAnsi" w:cstheme="minorHAnsi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recognizabl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nam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title</w:t>
      </w:r>
      <w:r w:rsidRPr="00397ABE">
        <w:rPr>
          <w:rFonts w:asciiTheme="minorHAnsi" w:eastAsia="Verdana" w:hAnsiTheme="minorHAnsi" w:cstheme="minorHAnsi"/>
          <w:sz w:val="22"/>
          <w:szCs w:val="22"/>
        </w:rPr>
        <w:t>?</w:t>
      </w:r>
      <w:r w:rsidRPr="00397ABE">
        <w:rPr>
          <w:rFonts w:asciiTheme="minorHAnsi" w:eastAsia="Verdana" w:hAnsiTheme="minorHAnsi" w:cstheme="minorHAnsi"/>
          <w:spacing w:val="6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He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the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proceede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nam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e a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Unite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State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Senator an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Unite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State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Congressma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who</w:t>
      </w:r>
      <w:r w:rsidRPr="00397ABE">
        <w:rPr>
          <w:rFonts w:asciiTheme="minorHAnsi" w:eastAsia="Verdana" w:hAnsiTheme="minorHAnsi" w:cstheme="minorHAnsi"/>
          <w:sz w:val="22"/>
          <w:szCs w:val="22"/>
        </w:rPr>
        <w:t>m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ha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know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al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hi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life</w:t>
      </w:r>
      <w:r w:rsidRPr="00397ABE">
        <w:rPr>
          <w:rFonts w:asciiTheme="minorHAnsi" w:eastAsia="Verdana" w:hAnsiTheme="minorHAnsi" w:cstheme="minorHAnsi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Thos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names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addresses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w w:val="101"/>
          <w:sz w:val="22"/>
          <w:szCs w:val="22"/>
        </w:rPr>
        <w:t xml:space="preserve">and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telephon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number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wen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dow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hi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resume.</w:t>
      </w:r>
    </w:p>
    <w:p w14:paraId="30DE920C" w14:textId="77777777" w:rsidR="00F654F9" w:rsidRPr="00397ABE" w:rsidRDefault="009B6112">
      <w:pPr>
        <w:spacing w:line="316" w:lineRule="auto"/>
        <w:ind w:left="117" w:right="-33" w:firstLine="18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someon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famou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wil</w:t>
      </w:r>
      <w:r w:rsidRPr="00397ABE">
        <w:rPr>
          <w:rFonts w:asciiTheme="minorHAnsi" w:eastAsia="Verdana" w:hAnsiTheme="minorHAnsi" w:cstheme="minorHAnsi"/>
          <w:sz w:val="22"/>
          <w:szCs w:val="22"/>
        </w:rPr>
        <w:t>l</w:t>
      </w:r>
      <w:r w:rsidRPr="00397AB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recommen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pu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the nam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resume</w:t>
      </w:r>
      <w:r w:rsidRPr="00397ABE">
        <w:rPr>
          <w:rFonts w:asciiTheme="minorHAnsi" w:eastAsia="Verdana" w:hAnsiTheme="minorHAnsi" w:cstheme="minorHAnsi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“nam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2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w w:val="98"/>
          <w:sz w:val="22"/>
          <w:szCs w:val="22"/>
        </w:rPr>
        <w:t>dropping</w:t>
      </w:r>
      <w:r w:rsidRPr="00397ABE">
        <w:rPr>
          <w:rFonts w:asciiTheme="minorHAnsi" w:eastAsia="Verdana" w:hAnsiTheme="minorHAnsi" w:cstheme="minorHAnsi"/>
          <w:w w:val="98"/>
          <w:sz w:val="22"/>
          <w:szCs w:val="22"/>
        </w:rPr>
        <w:t>”</w:t>
      </w:r>
      <w:r w:rsidRPr="00397ABE">
        <w:rPr>
          <w:rFonts w:asciiTheme="minorHAnsi" w:eastAsia="Verdana" w:hAnsiTheme="minorHAnsi" w:cstheme="minorHAnsi"/>
          <w:spacing w:val="-8"/>
          <w:w w:val="9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do so</w:t>
      </w:r>
      <w:r w:rsidRPr="00397ABE">
        <w:rPr>
          <w:rFonts w:asciiTheme="minorHAnsi" w:eastAsia="Verdana" w:hAnsiTheme="minorHAnsi" w:cstheme="minorHAnsi"/>
          <w:sz w:val="22"/>
          <w:szCs w:val="22"/>
        </w:rPr>
        <w:t>?</w:t>
      </w:r>
      <w:r w:rsidRPr="00397ABE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is</w:t>
      </w:r>
      <w:r w:rsidRPr="00397ABE">
        <w:rPr>
          <w:rFonts w:asciiTheme="minorHAnsi" w:eastAsia="Verdana" w:hAnsiTheme="minorHAnsi" w:cstheme="minorHAnsi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works.</w:t>
      </w:r>
    </w:p>
    <w:p w14:paraId="6595A256" w14:textId="77777777" w:rsidR="00F654F9" w:rsidRPr="00397ABE" w:rsidRDefault="009B6112">
      <w:pPr>
        <w:spacing w:line="316" w:lineRule="auto"/>
        <w:ind w:left="117" w:right="-35" w:firstLine="18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Alt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ern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ati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97ABE">
        <w:rPr>
          <w:rFonts w:asciiTheme="minorHAnsi" w:eastAsia="Verdana" w:hAnsiTheme="minorHAnsi" w:cstheme="minorHAnsi"/>
          <w:spacing w:val="-16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som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on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wit</w:t>
      </w:r>
      <w:r w:rsidRPr="00397ABE">
        <w:rPr>
          <w:rFonts w:asciiTheme="minorHAnsi" w:eastAsia="Verdana" w:hAnsiTheme="minorHAnsi" w:cstheme="minorHAnsi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spi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ff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titl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w w:val="101"/>
          <w:sz w:val="22"/>
          <w:szCs w:val="22"/>
        </w:rPr>
        <w:t xml:space="preserve">will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recommen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pu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th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name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>title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w w:val="101"/>
          <w:sz w:val="22"/>
          <w:szCs w:val="22"/>
        </w:rPr>
        <w:t xml:space="preserve">address,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phon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numbe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resume</w:t>
      </w:r>
      <w:r w:rsidRPr="00397ABE">
        <w:rPr>
          <w:rFonts w:asciiTheme="minorHAnsi" w:eastAsia="Verdana" w:hAnsiTheme="minorHAnsi" w:cstheme="minorHAnsi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b/>
          <w:spacing w:val="1"/>
          <w:sz w:val="22"/>
          <w:szCs w:val="22"/>
        </w:rPr>
        <w:t>Spiff</w:t>
      </w:r>
      <w:r w:rsidRPr="00397ABE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titles </w:t>
      </w:r>
      <w:r w:rsidRPr="00397ABE">
        <w:rPr>
          <w:rFonts w:asciiTheme="minorHAnsi" w:eastAsia="Verdana" w:hAnsiTheme="minorHAnsi" w:cstheme="minorHAnsi"/>
          <w:b/>
          <w:spacing w:val="2"/>
          <w:sz w:val="22"/>
          <w:szCs w:val="22"/>
        </w:rPr>
        <w:t>include</w:t>
      </w:r>
      <w:r w:rsidRPr="00397ABE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397ABE">
        <w:rPr>
          <w:rFonts w:asciiTheme="minorHAnsi" w:eastAsia="Verdana" w:hAnsiTheme="minorHAnsi" w:cstheme="minorHAnsi"/>
          <w:b/>
          <w:spacing w:val="2"/>
          <w:sz w:val="22"/>
          <w:szCs w:val="22"/>
        </w:rPr>
        <w:t>Professor</w:t>
      </w:r>
      <w:r w:rsidRPr="00397ABE">
        <w:rPr>
          <w:rFonts w:asciiTheme="minorHAnsi" w:eastAsia="Verdana" w:hAnsiTheme="minorHAnsi" w:cstheme="minorHAnsi"/>
          <w:b/>
          <w:sz w:val="22"/>
          <w:szCs w:val="22"/>
        </w:rPr>
        <w:t xml:space="preserve">, </w:t>
      </w:r>
      <w:r w:rsidRPr="00397ABE">
        <w:rPr>
          <w:rFonts w:asciiTheme="minorHAnsi" w:eastAsia="Verdana" w:hAnsiTheme="minorHAnsi" w:cstheme="minorHAnsi"/>
          <w:b/>
          <w:spacing w:val="2"/>
          <w:sz w:val="22"/>
          <w:szCs w:val="22"/>
        </w:rPr>
        <w:t>Dean</w:t>
      </w:r>
      <w:r w:rsidRPr="00397ABE">
        <w:rPr>
          <w:rFonts w:asciiTheme="minorHAnsi" w:eastAsia="Verdana" w:hAnsiTheme="minorHAnsi" w:cstheme="minorHAnsi"/>
          <w:b/>
          <w:sz w:val="22"/>
          <w:szCs w:val="22"/>
        </w:rPr>
        <w:t xml:space="preserve">, </w:t>
      </w:r>
      <w:r w:rsidRPr="00397ABE">
        <w:rPr>
          <w:rFonts w:asciiTheme="minorHAnsi" w:eastAsia="Verdana" w:hAnsiTheme="minorHAnsi" w:cstheme="minorHAnsi"/>
          <w:b/>
          <w:spacing w:val="2"/>
          <w:sz w:val="22"/>
          <w:szCs w:val="22"/>
        </w:rPr>
        <w:t>President</w:t>
      </w:r>
      <w:r w:rsidRPr="00397ABE">
        <w:rPr>
          <w:rFonts w:asciiTheme="minorHAnsi" w:eastAsia="Verdana" w:hAnsiTheme="minorHAnsi" w:cstheme="minorHAnsi"/>
          <w:b/>
          <w:sz w:val="22"/>
          <w:szCs w:val="22"/>
        </w:rPr>
        <w:t xml:space="preserve">, </w:t>
      </w:r>
      <w:r w:rsidRPr="00397ABE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Owner, </w:t>
      </w:r>
      <w:r w:rsidRPr="00397ABE">
        <w:rPr>
          <w:rFonts w:asciiTheme="minorHAnsi" w:eastAsia="Verdana" w:hAnsiTheme="minorHAnsi" w:cstheme="minorHAnsi"/>
          <w:b/>
          <w:spacing w:val="1"/>
          <w:sz w:val="22"/>
          <w:szCs w:val="22"/>
        </w:rPr>
        <w:t>Manager</w:t>
      </w:r>
      <w:r w:rsidRPr="00397ABE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b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b/>
          <w:spacing w:val="1"/>
          <w:sz w:val="22"/>
          <w:szCs w:val="22"/>
        </w:rPr>
        <w:t>an</w:t>
      </w:r>
      <w:r w:rsidRPr="00397ABE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b/>
          <w:spacing w:val="1"/>
          <w:sz w:val="22"/>
          <w:szCs w:val="22"/>
        </w:rPr>
        <w:t>on.</w:t>
      </w:r>
    </w:p>
    <w:p w14:paraId="38819E20" w14:textId="77777777" w:rsidR="00F654F9" w:rsidRPr="00397ABE" w:rsidRDefault="009B6112">
      <w:pPr>
        <w:ind w:left="262" w:right="-3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decid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lis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references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ma</w:t>
      </w:r>
      <w:r w:rsidRPr="00397ABE">
        <w:rPr>
          <w:rFonts w:asciiTheme="minorHAnsi" w:eastAsia="Verdana" w:hAnsiTheme="minorHAnsi" w:cstheme="minorHAnsi"/>
          <w:sz w:val="22"/>
          <w:szCs w:val="22"/>
        </w:rPr>
        <w:t>ke</w:t>
      </w:r>
      <w:r w:rsidRPr="00397ABE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sur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w w:val="10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ou</w:t>
      </w:r>
    </w:p>
    <w:p w14:paraId="5F9C0624" w14:textId="77777777" w:rsidR="00F654F9" w:rsidRPr="00397ABE" w:rsidRDefault="009B6112">
      <w:pPr>
        <w:spacing w:before="77" w:line="220" w:lineRule="exact"/>
        <w:ind w:left="82" w:right="-3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personall</w:t>
      </w:r>
      <w:r w:rsidRPr="00397ABE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47"/>
          <w:position w:val="-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cal</w:t>
      </w:r>
      <w:r w:rsidRPr="00397ABE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97ABE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the</w:t>
      </w:r>
      <w:r w:rsidRPr="00397ABE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397ABE">
        <w:rPr>
          <w:rFonts w:asciiTheme="minorHAnsi" w:eastAsia="Verdana" w:hAnsiTheme="minorHAnsi" w:cstheme="minorHAnsi"/>
          <w:spacing w:val="42"/>
          <w:position w:val="-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an</w:t>
      </w:r>
      <w:r w:rsidRPr="00397AB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as</w:t>
      </w:r>
      <w:r w:rsidRPr="00397ABE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397ABE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thei</w:t>
      </w:r>
      <w:r w:rsidRPr="00397AB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42"/>
          <w:position w:val="-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4"/>
          <w:w w:val="101"/>
          <w:position w:val="-1"/>
          <w:sz w:val="22"/>
          <w:szCs w:val="22"/>
        </w:rPr>
        <w:t>permission.</w:t>
      </w:r>
    </w:p>
    <w:p w14:paraId="7FA48F15" w14:textId="77777777" w:rsidR="00F654F9" w:rsidRPr="00397ABE" w:rsidRDefault="009B6112">
      <w:pPr>
        <w:spacing w:before="31" w:line="316" w:lineRule="auto"/>
        <w:ind w:right="4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br w:type="column"/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Ma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certai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tel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eac</w:t>
      </w:r>
      <w:r w:rsidRPr="00397ABE">
        <w:rPr>
          <w:rFonts w:asciiTheme="minorHAnsi" w:eastAsia="Verdana" w:hAnsiTheme="minorHAnsi" w:cstheme="minorHAnsi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referenc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w w:val="101"/>
          <w:sz w:val="22"/>
          <w:szCs w:val="22"/>
        </w:rPr>
        <w:t xml:space="preserve">intend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includ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hi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he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name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address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>an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3"/>
          <w:w w:val="101"/>
          <w:sz w:val="22"/>
          <w:szCs w:val="22"/>
        </w:rPr>
        <w:t xml:space="preserve">phone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numbe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resume</w:t>
      </w:r>
      <w:r w:rsidRPr="00397ABE">
        <w:rPr>
          <w:rFonts w:asciiTheme="minorHAnsi" w:eastAsia="Verdana" w:hAnsiTheme="minorHAnsi" w:cstheme="minorHAnsi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On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v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effecti</w:t>
      </w:r>
      <w:r w:rsidRPr="00397ABE">
        <w:rPr>
          <w:rFonts w:asciiTheme="minorHAnsi" w:eastAsia="Verdana" w:hAnsiTheme="minorHAnsi" w:cstheme="minorHAnsi"/>
          <w:sz w:val="22"/>
          <w:szCs w:val="22"/>
        </w:rPr>
        <w:t>ve</w:t>
      </w:r>
      <w:r w:rsidRPr="00397AB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alte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nati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listin</w:t>
      </w:r>
      <w:r w:rsidRPr="00397ABE">
        <w:rPr>
          <w:rFonts w:asciiTheme="minorHAnsi" w:eastAsia="Verdana" w:hAnsiTheme="minorHAnsi" w:cstheme="minorHAnsi"/>
          <w:sz w:val="22"/>
          <w:szCs w:val="22"/>
        </w:rPr>
        <w:t>g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reference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directl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7ABE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 xml:space="preserve">our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resum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z w:val="22"/>
          <w:szCs w:val="22"/>
        </w:rPr>
        <w:t>ve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sepa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at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“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eferenc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Sheet</w:t>
      </w:r>
      <w:r w:rsidRPr="00397ABE">
        <w:rPr>
          <w:rFonts w:asciiTheme="minorHAnsi" w:eastAsia="Verdana" w:hAnsiTheme="minorHAnsi" w:cstheme="minorHAnsi"/>
          <w:spacing w:val="-19"/>
          <w:w w:val="101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w w:val="101"/>
          <w:sz w:val="22"/>
          <w:szCs w:val="22"/>
        </w:rPr>
        <w:t xml:space="preserve">”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thi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way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sen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resume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tha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not </w:t>
      </w:r>
      <w:r w:rsidRPr="00397ABE">
        <w:rPr>
          <w:rFonts w:asciiTheme="minorHAnsi" w:eastAsia="Verdana" w:hAnsiTheme="minorHAnsi" w:cstheme="minorHAnsi"/>
          <w:sz w:val="22"/>
          <w:szCs w:val="22"/>
        </w:rPr>
        <w:t>re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7ABE">
        <w:rPr>
          <w:rFonts w:asciiTheme="minorHAnsi" w:eastAsia="Verdana" w:hAnsiTheme="minorHAnsi" w:cstheme="minorHAnsi"/>
          <w:sz w:val="22"/>
          <w:szCs w:val="22"/>
        </w:rPr>
        <w:t>eal</w:t>
      </w:r>
      <w:r w:rsidRPr="00397ABE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names</w:t>
      </w:r>
      <w:r w:rsidRPr="00397ABE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and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w w:val="98"/>
          <w:sz w:val="22"/>
          <w:szCs w:val="22"/>
        </w:rPr>
        <w:t>addresses</w:t>
      </w:r>
      <w:r w:rsidRPr="00397ABE">
        <w:rPr>
          <w:rFonts w:asciiTheme="minorHAnsi" w:eastAsia="Verdana" w:hAnsiTheme="minorHAnsi" w:cstheme="minorHAnsi"/>
          <w:spacing w:val="-10"/>
          <w:w w:val="9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of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z w:val="22"/>
          <w:szCs w:val="22"/>
        </w:rPr>
        <w:t>our</w:t>
      </w:r>
      <w:r w:rsidRPr="00397ABE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w w:val="98"/>
          <w:sz w:val="22"/>
          <w:szCs w:val="22"/>
        </w:rPr>
        <w:t>references</w:t>
      </w:r>
      <w:r w:rsidRPr="00397ABE">
        <w:rPr>
          <w:rFonts w:asciiTheme="minorHAnsi" w:eastAsia="Verdana" w:hAnsiTheme="minorHAnsi" w:cstheme="minorHAnsi"/>
          <w:spacing w:val="-10"/>
          <w:w w:val="9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the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presen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eferenc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2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Shee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intervie</w:t>
      </w:r>
      <w:r w:rsidRPr="00397ABE">
        <w:rPr>
          <w:rFonts w:asciiTheme="minorHAnsi" w:eastAsia="Verdana" w:hAnsiTheme="minorHAnsi" w:cstheme="minorHAnsi"/>
          <w:spacing w:val="-6"/>
          <w:sz w:val="22"/>
          <w:szCs w:val="22"/>
        </w:rPr>
        <w:t>w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397ABE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7ABE">
        <w:rPr>
          <w:rFonts w:asciiTheme="minorHAnsi" w:eastAsia="Verdana" w:hAnsiTheme="minorHAnsi" w:cstheme="minorHAnsi"/>
          <w:spacing w:val="5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u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6"/>
          <w:sz w:val="22"/>
          <w:szCs w:val="22"/>
        </w:rPr>
        <w:t>migh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6"/>
          <w:sz w:val="22"/>
          <w:szCs w:val="22"/>
        </w:rPr>
        <w:t>decid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6"/>
          <w:sz w:val="22"/>
          <w:szCs w:val="22"/>
        </w:rPr>
        <w:t>tha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6"/>
          <w:sz w:val="22"/>
          <w:szCs w:val="22"/>
        </w:rPr>
        <w:t>som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6"/>
          <w:w w:val="101"/>
          <w:sz w:val="22"/>
          <w:szCs w:val="22"/>
        </w:rPr>
        <w:t>prospecti</w:t>
      </w:r>
      <w:r w:rsidRPr="00397ABE">
        <w:rPr>
          <w:rFonts w:asciiTheme="minorHAnsi" w:eastAsia="Verdana" w:hAnsiTheme="minorHAnsi" w:cstheme="minorHAnsi"/>
          <w:spacing w:val="5"/>
          <w:w w:val="101"/>
          <w:sz w:val="22"/>
          <w:szCs w:val="22"/>
        </w:rPr>
        <w:t>v</w:t>
      </w:r>
      <w:r w:rsidRPr="00397ABE">
        <w:rPr>
          <w:rFonts w:asciiTheme="minorHAnsi" w:eastAsia="Verdana" w:hAnsiTheme="minorHAnsi" w:cstheme="minorHAnsi"/>
          <w:w w:val="101"/>
          <w:sz w:val="22"/>
          <w:szCs w:val="22"/>
        </w:rPr>
        <w:t xml:space="preserve">e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empl</w:t>
      </w:r>
      <w:r w:rsidRPr="00397ABE">
        <w:rPr>
          <w:rFonts w:asciiTheme="minorHAnsi" w:eastAsia="Verdana" w:hAnsiTheme="minorHAnsi" w:cstheme="minorHAnsi"/>
          <w:sz w:val="22"/>
          <w:szCs w:val="22"/>
        </w:rPr>
        <w:t>oy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er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shoul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recei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ve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reference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th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same tim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the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recei</w:t>
      </w:r>
      <w:r w:rsidRPr="00397ABE">
        <w:rPr>
          <w:rFonts w:asciiTheme="minorHAnsi" w:eastAsia="Verdana" w:hAnsiTheme="minorHAnsi" w:cstheme="minorHAnsi"/>
          <w:sz w:val="22"/>
          <w:szCs w:val="22"/>
        </w:rPr>
        <w:t>ve y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ou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resume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The</w:t>
      </w:r>
      <w:r w:rsidRPr="00397ABE">
        <w:rPr>
          <w:rFonts w:asciiTheme="minorHAnsi" w:eastAsia="Verdana" w:hAnsiTheme="minorHAnsi" w:cstheme="minorHAnsi"/>
          <w:sz w:val="22"/>
          <w:szCs w:val="22"/>
        </w:rPr>
        <w:t>n y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u </w:t>
      </w:r>
      <w:r w:rsidRPr="00397AB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include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eferenc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Shee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wit</w:t>
      </w:r>
      <w:r w:rsidRPr="00397ABE">
        <w:rPr>
          <w:rFonts w:asciiTheme="minorHAnsi" w:eastAsia="Verdana" w:hAnsiTheme="minorHAnsi" w:cstheme="minorHAnsi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resume.</w:t>
      </w:r>
    </w:p>
    <w:p w14:paraId="67120A11" w14:textId="77777777" w:rsidR="00F654F9" w:rsidRPr="00397ABE" w:rsidRDefault="00F654F9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A192EA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209064" w14:textId="77777777" w:rsidR="00F654F9" w:rsidRPr="00397ABE" w:rsidRDefault="009B6112">
      <w:pPr>
        <w:ind w:right="881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Fro</w:t>
      </w:r>
      <w:r w:rsidRPr="00397ABE">
        <w:rPr>
          <w:rFonts w:asciiTheme="minorHAnsi" w:eastAsia="Verdana" w:hAnsiTheme="minorHAnsi" w:cstheme="minorHAnsi"/>
          <w:sz w:val="22"/>
          <w:szCs w:val="22"/>
        </w:rPr>
        <w:t>m</w:t>
      </w:r>
      <w:r w:rsidRPr="00397AB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esumes</w:t>
      </w:r>
      <w:r w:rsidRPr="00397ABE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for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eentr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7ABE">
        <w:rPr>
          <w:rFonts w:asciiTheme="minorHAnsi" w:eastAsia="Verdana" w:hAnsiTheme="minorHAnsi" w:cstheme="minorHAnsi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97ABE">
        <w:rPr>
          <w:rFonts w:asciiTheme="minorHAnsi" w:eastAsia="Verdana" w:hAnsiTheme="minorHAnsi" w:cstheme="minorHAnsi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ar</w:t>
      </w:r>
      <w:r w:rsidRPr="00397ABE">
        <w:rPr>
          <w:rFonts w:asciiTheme="minorHAnsi" w:eastAsia="Verdana" w:hAnsiTheme="minorHAnsi" w:cstheme="minorHAnsi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Good</w:t>
      </w:r>
    </w:p>
    <w:p w14:paraId="43503B9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0B2C61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B2703C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889652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BB08A" w14:textId="77777777" w:rsidR="00F654F9" w:rsidRPr="00397ABE" w:rsidRDefault="00F654F9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4FB0756C" w14:textId="77777777" w:rsidR="00F654F9" w:rsidRPr="00397ABE" w:rsidRDefault="009B6112">
      <w:pPr>
        <w:spacing w:line="316" w:lineRule="auto"/>
        <w:ind w:right="465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pacing w:val="-1"/>
          <w:w w:val="97"/>
          <w:sz w:val="22"/>
          <w:szCs w:val="22"/>
        </w:rPr>
        <w:t>Usuall</w:t>
      </w:r>
      <w:r w:rsidRPr="00397ABE">
        <w:rPr>
          <w:rFonts w:asciiTheme="minorHAnsi" w:eastAsia="Verdana" w:hAnsiTheme="minorHAnsi" w:cstheme="minorHAnsi"/>
          <w:spacing w:val="-18"/>
          <w:w w:val="97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w w:val="97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-5"/>
          <w:w w:val="9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thre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"/>
          <w:w w:val="97"/>
          <w:sz w:val="22"/>
          <w:szCs w:val="22"/>
        </w:rPr>
        <w:t>reference</w:t>
      </w:r>
      <w:r w:rsidRPr="00397ABE">
        <w:rPr>
          <w:rFonts w:asciiTheme="minorHAnsi" w:eastAsia="Verdana" w:hAnsiTheme="minorHAnsi" w:cstheme="minorHAnsi"/>
          <w:w w:val="97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1"/>
          <w:w w:val="9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"/>
          <w:w w:val="97"/>
          <w:sz w:val="22"/>
          <w:szCs w:val="22"/>
        </w:rPr>
        <w:t>pr</w:t>
      </w:r>
      <w:r w:rsidRPr="00397ABE">
        <w:rPr>
          <w:rFonts w:asciiTheme="minorHAnsi" w:eastAsia="Verdana" w:hAnsiTheme="minorHAnsi" w:cstheme="minorHAnsi"/>
          <w:spacing w:val="-2"/>
          <w:w w:val="97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pacing w:val="-1"/>
          <w:w w:val="97"/>
          <w:sz w:val="22"/>
          <w:szCs w:val="22"/>
        </w:rPr>
        <w:t>vided</w:t>
      </w:r>
      <w:r w:rsidRPr="00397ABE">
        <w:rPr>
          <w:rFonts w:asciiTheme="minorHAnsi" w:eastAsia="Verdana" w:hAnsiTheme="minorHAnsi" w:cstheme="minorHAnsi"/>
          <w:w w:val="97"/>
          <w:sz w:val="22"/>
          <w:szCs w:val="22"/>
        </w:rPr>
        <w:t>.</w:t>
      </w:r>
      <w:r w:rsidRPr="00397ABE">
        <w:rPr>
          <w:rFonts w:asciiTheme="minorHAnsi" w:eastAsia="Verdana" w:hAnsiTheme="minorHAnsi" w:cstheme="minorHAnsi"/>
          <w:spacing w:val="-2"/>
          <w:w w:val="9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>sur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397AB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our </w:t>
      </w:r>
      <w:r w:rsidRPr="00397ABE">
        <w:rPr>
          <w:rFonts w:asciiTheme="minorHAnsi" w:eastAsia="Verdana" w:hAnsiTheme="minorHAnsi" w:cstheme="minorHAnsi"/>
          <w:sz w:val="22"/>
          <w:szCs w:val="22"/>
        </w:rPr>
        <w:t>name</w:t>
      </w:r>
      <w:r w:rsidRPr="00397ABE">
        <w:rPr>
          <w:rFonts w:asciiTheme="minorHAnsi" w:eastAsia="Verdana" w:hAnsiTheme="minorHAnsi" w:cstheme="minorHAnsi"/>
          <w:spacing w:val="-2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is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on</w:t>
      </w:r>
      <w:r w:rsidRPr="00397ABE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>the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w w:val="97"/>
          <w:sz w:val="22"/>
          <w:szCs w:val="22"/>
        </w:rPr>
        <w:t>sepa</w:t>
      </w:r>
      <w:r w:rsidRPr="00397ABE">
        <w:rPr>
          <w:rFonts w:asciiTheme="minorHAnsi" w:eastAsia="Verdana" w:hAnsiTheme="minorHAnsi" w:cstheme="minorHAnsi"/>
          <w:spacing w:val="-3"/>
          <w:w w:val="97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w w:val="97"/>
          <w:sz w:val="22"/>
          <w:szCs w:val="22"/>
        </w:rPr>
        <w:t>ate</w:t>
      </w:r>
      <w:r w:rsidRPr="00397ABE">
        <w:rPr>
          <w:rFonts w:asciiTheme="minorHAnsi" w:eastAsia="Verdana" w:hAnsiTheme="minorHAnsi" w:cstheme="minorHAnsi"/>
          <w:spacing w:val="-1"/>
          <w:w w:val="9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-5"/>
          <w:w w:val="97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w w:val="97"/>
          <w:sz w:val="22"/>
          <w:szCs w:val="22"/>
        </w:rPr>
        <w:t xml:space="preserve">eference </w:t>
      </w:r>
      <w:r w:rsidRPr="00397ABE">
        <w:rPr>
          <w:rFonts w:asciiTheme="minorHAnsi" w:eastAsia="Verdana" w:hAnsiTheme="minorHAnsi" w:cstheme="minorHAnsi"/>
          <w:sz w:val="22"/>
          <w:szCs w:val="22"/>
        </w:rPr>
        <w:t>Sheet.</w:t>
      </w:r>
      <w:r w:rsidRPr="00397ABE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Example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correc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forma</w:t>
      </w:r>
      <w:r w:rsidRPr="00397ABE">
        <w:rPr>
          <w:rFonts w:asciiTheme="minorHAnsi" w:eastAsia="Verdana" w:hAnsiTheme="minorHAnsi" w:cstheme="minorHAnsi"/>
          <w:sz w:val="22"/>
          <w:szCs w:val="22"/>
        </w:rPr>
        <w:t>t</w:t>
      </w:r>
      <w:r w:rsidRPr="00397AB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fo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listin</w:t>
      </w:r>
      <w:r w:rsidRPr="00397ABE">
        <w:rPr>
          <w:rFonts w:asciiTheme="minorHAnsi" w:eastAsia="Verdana" w:hAnsiTheme="minorHAnsi" w:cstheme="minorHAnsi"/>
          <w:sz w:val="22"/>
          <w:szCs w:val="22"/>
        </w:rPr>
        <w:t>g</w:t>
      </w:r>
      <w:r w:rsidRPr="00397AB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references:</w:t>
      </w:r>
    </w:p>
    <w:p w14:paraId="3F95A187" w14:textId="77777777" w:rsidR="00F654F9" w:rsidRPr="00397ABE" w:rsidRDefault="00F654F9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A62841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727491" w14:textId="77777777" w:rsidR="00F654F9" w:rsidRPr="00397ABE" w:rsidRDefault="009B6112">
      <w:pPr>
        <w:spacing w:line="316" w:lineRule="auto"/>
        <w:ind w:right="2577"/>
        <w:rPr>
          <w:rFonts w:asciiTheme="minorHAnsi" w:eastAsia="Verdana" w:hAnsiTheme="minorHAnsi" w:cstheme="minorHAnsi"/>
          <w:sz w:val="22"/>
          <w:szCs w:val="22"/>
        </w:rPr>
      </w:pP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Thoma</w:t>
      </w:r>
      <w:r w:rsidRPr="00397ABE">
        <w:rPr>
          <w:rFonts w:asciiTheme="minorHAnsi" w:eastAsia="Verdana" w:hAnsiTheme="minorHAnsi" w:cstheme="minorHAnsi"/>
          <w:sz w:val="22"/>
          <w:szCs w:val="22"/>
        </w:rPr>
        <w:t>s</w:t>
      </w:r>
      <w:r w:rsidRPr="00397AB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English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Ph.</w:t>
      </w:r>
      <w:r w:rsidRPr="00397ABE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397ABE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Professo</w:t>
      </w:r>
      <w:r w:rsidRPr="00397ABE">
        <w:rPr>
          <w:rFonts w:asciiTheme="minorHAnsi" w:eastAsia="Verdana" w:hAnsiTheme="minorHAnsi" w:cstheme="minorHAnsi"/>
          <w:sz w:val="22"/>
          <w:szCs w:val="22"/>
        </w:rPr>
        <w:t>r</w:t>
      </w:r>
      <w:r w:rsidRPr="00397ABE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Civi</w:t>
      </w:r>
      <w:r w:rsidRPr="00397ABE">
        <w:rPr>
          <w:rFonts w:asciiTheme="minorHAnsi" w:eastAsia="Verdana" w:hAnsiTheme="minorHAnsi" w:cstheme="minorHAnsi"/>
          <w:sz w:val="22"/>
          <w:szCs w:val="22"/>
        </w:rPr>
        <w:t>l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Engineering Uni</w:t>
      </w:r>
      <w:r w:rsidRPr="00397ABE">
        <w:rPr>
          <w:rFonts w:asciiTheme="minorHAnsi" w:eastAsia="Verdana" w:hAnsiTheme="minorHAnsi" w:cstheme="minorHAnsi"/>
          <w:sz w:val="22"/>
          <w:szCs w:val="22"/>
        </w:rPr>
        <w:t>v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ersi</w:t>
      </w:r>
      <w:r w:rsidRPr="00397ABE">
        <w:rPr>
          <w:rFonts w:asciiTheme="minorHAnsi" w:eastAsia="Verdana" w:hAnsiTheme="minorHAnsi" w:cstheme="minorHAnsi"/>
          <w:sz w:val="22"/>
          <w:szCs w:val="22"/>
        </w:rPr>
        <w:t>ty</w:t>
      </w:r>
      <w:r w:rsidRPr="00397ABE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7ABE">
        <w:rPr>
          <w:rFonts w:asciiTheme="minorHAnsi" w:eastAsia="Verdana" w:hAnsiTheme="minorHAnsi" w:cstheme="minorHAnsi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Nort</w:t>
      </w:r>
      <w:r w:rsidRPr="00397ABE">
        <w:rPr>
          <w:rFonts w:asciiTheme="minorHAnsi" w:eastAsia="Verdana" w:hAnsiTheme="minorHAnsi" w:cstheme="minorHAnsi"/>
          <w:sz w:val="22"/>
          <w:szCs w:val="22"/>
        </w:rPr>
        <w:t>h</w:t>
      </w:r>
      <w:r w:rsidRPr="00397AB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Florida On</w:t>
      </w:r>
      <w:r w:rsidRPr="00397ABE">
        <w:rPr>
          <w:rFonts w:asciiTheme="minorHAnsi" w:eastAsia="Verdana" w:hAnsiTheme="minorHAnsi" w:cstheme="minorHAnsi"/>
          <w:sz w:val="22"/>
          <w:szCs w:val="22"/>
        </w:rPr>
        <w:t>e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UN</w:t>
      </w:r>
      <w:r w:rsidRPr="00397ABE">
        <w:rPr>
          <w:rFonts w:asciiTheme="minorHAnsi" w:eastAsia="Verdana" w:hAnsiTheme="minorHAnsi" w:cstheme="minorHAnsi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Dri</w:t>
      </w:r>
      <w:r w:rsidRPr="00397ABE">
        <w:rPr>
          <w:rFonts w:asciiTheme="minorHAnsi" w:eastAsia="Verdana" w:hAnsiTheme="minorHAnsi" w:cstheme="minorHAnsi"/>
          <w:sz w:val="22"/>
          <w:szCs w:val="22"/>
        </w:rPr>
        <w:t>ve</w:t>
      </w:r>
    </w:p>
    <w:p w14:paraId="21EED570" w14:textId="77777777" w:rsidR="00F654F9" w:rsidRPr="00397ABE" w:rsidRDefault="009B6112">
      <w:pPr>
        <w:spacing w:line="316" w:lineRule="auto"/>
        <w:ind w:right="3194"/>
        <w:rPr>
          <w:rFonts w:asciiTheme="minorHAnsi" w:eastAsia="Verdana" w:hAnsiTheme="minorHAnsi" w:cstheme="minorHAnsi"/>
          <w:sz w:val="22"/>
          <w:szCs w:val="22"/>
        </w:rPr>
        <w:sectPr w:rsidR="00F654F9" w:rsidRPr="00397ABE">
          <w:type w:val="continuous"/>
          <w:pgSz w:w="12240" w:h="15840"/>
          <w:pgMar w:top="1300" w:right="220" w:bottom="0" w:left="600" w:header="720" w:footer="720" w:gutter="0"/>
          <w:cols w:num="2" w:space="720" w:equalWidth="0">
            <w:col w:w="5164" w:space="716"/>
            <w:col w:w="5540"/>
          </w:cols>
        </w:sectPr>
      </w:pP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Jackso</w:t>
      </w:r>
      <w:r w:rsidRPr="00397ABE">
        <w:rPr>
          <w:rFonts w:asciiTheme="minorHAnsi" w:eastAsia="Verdana" w:hAnsiTheme="minorHAnsi" w:cstheme="minorHAnsi"/>
          <w:sz w:val="22"/>
          <w:szCs w:val="22"/>
        </w:rPr>
        <w:t>n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ville</w:t>
      </w:r>
      <w:r w:rsidRPr="00397ABE">
        <w:rPr>
          <w:rFonts w:asciiTheme="minorHAnsi" w:eastAsia="Verdana" w:hAnsiTheme="minorHAnsi" w:cstheme="minorHAnsi"/>
          <w:sz w:val="22"/>
          <w:szCs w:val="22"/>
        </w:rPr>
        <w:t>,</w:t>
      </w:r>
      <w:r w:rsidRPr="00397ABE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7ABE">
        <w:rPr>
          <w:rFonts w:asciiTheme="minorHAnsi" w:eastAsia="Verdana" w:hAnsiTheme="minorHAnsi" w:cstheme="minorHAnsi"/>
          <w:sz w:val="22"/>
          <w:szCs w:val="22"/>
        </w:rPr>
        <w:t>L</w:t>
      </w:r>
      <w:r w:rsidRPr="00397ABE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32224 (904</w:t>
      </w:r>
      <w:r w:rsidRPr="00397ABE">
        <w:rPr>
          <w:rFonts w:asciiTheme="minorHAnsi" w:eastAsia="Verdana" w:hAnsiTheme="minorHAnsi" w:cstheme="minorHAnsi"/>
          <w:sz w:val="22"/>
          <w:szCs w:val="22"/>
        </w:rPr>
        <w:t>)</w:t>
      </w:r>
      <w:r w:rsidRPr="00397ABE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7ABE">
        <w:rPr>
          <w:rFonts w:asciiTheme="minorHAnsi" w:eastAsia="Verdana" w:hAnsiTheme="minorHAnsi" w:cstheme="minorHAnsi"/>
          <w:spacing w:val="1"/>
          <w:sz w:val="22"/>
          <w:szCs w:val="22"/>
        </w:rPr>
        <w:t>620-1234</w:t>
      </w:r>
    </w:p>
    <w:p w14:paraId="627EFFB4" w14:textId="77777777" w:rsidR="00F654F9" w:rsidRPr="00397ABE" w:rsidRDefault="009B61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7C89B226">
          <v:group id="_x0000_s1045" style="position:absolute;margin-left:0;margin-top:0;width:612pt;height:255.2pt;z-index:-1411;mso-position-horizontal-relative:page;mso-position-vertical-relative:page" coordsize="12240,5104">
            <v:shape id="_x0000_s1049" style="position:absolute;width:40;height:1800" coordsize="40,1800" path="m,1800r40,l40,,,,,1800xe" fillcolor="#747364" stroked="f">
              <v:path arrowok="t"/>
            </v:shape>
            <v:shape id="_x0000_s1048" style="position:absolute;left:40;width:12180;height:4280" coordorigin="40" coordsize="12180,4280" path="m40,4280r12180,l12220,,40,r,4280xe" fillcolor="#00acd4" stroked="f">
              <v:path arrowok="t"/>
            </v:shape>
            <v:shape id="_x0000_s1047" style="position:absolute;left:40;width:12180;height:4280" coordorigin="40" coordsize="12180,4280" path="m12220,4280l40,4280,40,,12220,r,4280xe" filled="f" strokecolor="#00acd4" strokeweight="2pt">
              <v:path arrowok="t"/>
            </v:shape>
            <v:shape id="_x0000_s1046" style="position:absolute;left:720;top:3240;width:6061;height:1858" coordorigin="720,3240" coordsize="6061,1858" path="m720,5098r6061,l6781,3240r-6061,l720,5098xe" fillcolor="#742b39" stroked="f">
              <v:path arrowok="t"/>
            </v:shape>
            <w10:wrap anchorx="page" anchory="page"/>
          </v:group>
        </w:pict>
      </w:r>
    </w:p>
    <w:p w14:paraId="3D248A5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DAE472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ACAE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C6991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EC08C2" w14:textId="77777777" w:rsidR="00F654F9" w:rsidRPr="00397ABE" w:rsidRDefault="00F654F9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118C88D" w14:textId="77777777" w:rsidR="00F654F9" w:rsidRPr="00397ABE" w:rsidRDefault="009B6112">
      <w:pPr>
        <w:spacing w:before="23"/>
        <w:ind w:right="114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type w:val="continuous"/>
          <w:pgSz w:w="12240" w:h="15840"/>
          <w:pgMar w:top="1300" w:right="220" w:bottom="0" w:left="600" w:header="720" w:footer="720" w:gutter="0"/>
          <w:cols w:space="720"/>
        </w:sectPr>
      </w:pP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lastRenderedPageBreak/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  <w:r w:rsidRPr="00397ABE">
        <w:rPr>
          <w:rFonts w:asciiTheme="minorHAnsi" w:eastAsia="Century Gothic" w:hAnsiTheme="minorHAnsi" w:cstheme="minorHAnsi"/>
          <w:b/>
          <w:color w:val="747364"/>
          <w:spacing w:val="1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w w:val="101"/>
          <w:sz w:val="22"/>
          <w:szCs w:val="22"/>
        </w:rPr>
        <w:t>67</w:t>
      </w:r>
    </w:p>
    <w:p w14:paraId="0ED2AD68" w14:textId="77777777" w:rsidR="00F654F9" w:rsidRPr="00397ABE" w:rsidRDefault="009B6112">
      <w:pPr>
        <w:spacing w:before="80"/>
        <w:ind w:left="1078" w:right="-61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lastRenderedPageBreak/>
        <w:pict w14:anchorId="498465D3">
          <v:group id="_x0000_s1043" style="position:absolute;left:0;text-align:left;margin-left:63.65pt;margin-top:60.1pt;width:0;height:0;z-index:-1402;mso-position-horizontal-relative:page" coordorigin="1273,1202" coordsize="0,0">
            <v:shape id="_x0000_s1044" style="position:absolute;left:1273;top:1202;width:0;height:0" coordorigin="1273,1202" coordsize="0,0" path="m1273,1202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b/>
          <w:color w:val="FFFFFF"/>
          <w:w w:val="104"/>
          <w:sz w:val="22"/>
          <w:szCs w:val="22"/>
        </w:rPr>
        <w:t>SA</w:t>
      </w:r>
      <w:r w:rsidRPr="00397ABE">
        <w:rPr>
          <w:rFonts w:asciiTheme="minorHAnsi" w:hAnsiTheme="minorHAnsi" w:cstheme="minorHAnsi"/>
          <w:b/>
          <w:color w:val="FFFFFF"/>
          <w:w w:val="117"/>
          <w:sz w:val="22"/>
          <w:szCs w:val="22"/>
        </w:rPr>
        <w:t>m</w:t>
      </w:r>
      <w:r w:rsidRPr="00397ABE">
        <w:rPr>
          <w:rFonts w:asciiTheme="minorHAnsi" w:hAnsiTheme="minorHAnsi" w:cstheme="minorHAnsi"/>
          <w:b/>
          <w:color w:val="FFFFFF"/>
          <w:w w:val="102"/>
          <w:sz w:val="22"/>
          <w:szCs w:val="22"/>
        </w:rPr>
        <w:t>P</w:t>
      </w:r>
      <w:r w:rsidRPr="00397ABE">
        <w:rPr>
          <w:rFonts w:asciiTheme="minorHAnsi" w:hAnsiTheme="minorHAnsi" w:cstheme="minorHAnsi"/>
          <w:b/>
          <w:color w:val="FFFFFF"/>
          <w:w w:val="185"/>
          <w:sz w:val="22"/>
          <w:szCs w:val="22"/>
        </w:rPr>
        <w:t>le</w:t>
      </w:r>
    </w:p>
    <w:p w14:paraId="43531CA3" w14:textId="77777777" w:rsidR="00F654F9" w:rsidRPr="00397ABE" w:rsidRDefault="009B6112">
      <w:pPr>
        <w:spacing w:line="700" w:lineRule="exact"/>
        <w:rPr>
          <w:rFonts w:asciiTheme="minorHAnsi" w:eastAsia="Century Gothic" w:hAnsiTheme="minorHAnsi" w:cstheme="minorHAnsi"/>
          <w:sz w:val="22"/>
          <w:szCs w:val="22"/>
        </w:rPr>
        <w:sectPr w:rsidR="00F654F9" w:rsidRPr="00397ABE">
          <w:headerReference w:type="default" r:id="rId39"/>
          <w:pgSz w:w="12240" w:h="15840"/>
          <w:pgMar w:top="1300" w:right="1720" w:bottom="0" w:left="220" w:header="0" w:footer="0" w:gutter="0"/>
          <w:cols w:num="2" w:space="720" w:equalWidth="0">
            <w:col w:w="2234" w:space="197"/>
            <w:col w:w="7869"/>
          </w:cols>
        </w:sectPr>
      </w:pPr>
      <w:r w:rsidRPr="00397ABE">
        <w:rPr>
          <w:rFonts w:asciiTheme="minorHAnsi" w:hAnsiTheme="minorHAnsi" w:cstheme="minorHAnsi"/>
          <w:sz w:val="22"/>
          <w:szCs w:val="22"/>
        </w:rPr>
        <w:br w:type="column"/>
      </w:r>
      <w:r w:rsidRPr="00397ABE">
        <w:rPr>
          <w:rFonts w:asciiTheme="minorHAnsi" w:eastAsia="Century Gothic" w:hAnsiTheme="minorHAnsi" w:cstheme="minorHAnsi"/>
          <w:b/>
          <w:color w:val="FFFFFF"/>
          <w:w w:val="181"/>
          <w:position w:val="-3"/>
          <w:sz w:val="22"/>
          <w:szCs w:val="22"/>
        </w:rPr>
        <w:t>r</w:t>
      </w:r>
      <w:r w:rsidRPr="00397ABE">
        <w:rPr>
          <w:rFonts w:asciiTheme="minorHAnsi" w:eastAsia="Century Gothic" w:hAnsiTheme="minorHAnsi" w:cstheme="minorHAnsi"/>
          <w:b/>
          <w:color w:val="FFFFFF"/>
          <w:w w:val="105"/>
          <w:position w:val="-3"/>
          <w:sz w:val="22"/>
          <w:szCs w:val="22"/>
        </w:rPr>
        <w:t>eference</w:t>
      </w:r>
      <w:r w:rsidRPr="00397ABE">
        <w:rPr>
          <w:rFonts w:asciiTheme="minorHAnsi" w:eastAsia="Century Gothic" w:hAnsiTheme="minorHAnsi" w:cstheme="minorHAnsi"/>
          <w:b/>
          <w:color w:val="FFFFFF"/>
          <w:position w:val="-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FFFFFF"/>
          <w:w w:val="106"/>
          <w:position w:val="-3"/>
          <w:sz w:val="22"/>
          <w:szCs w:val="22"/>
        </w:rPr>
        <w:t>d</w:t>
      </w:r>
      <w:r w:rsidRPr="00397ABE">
        <w:rPr>
          <w:rFonts w:asciiTheme="minorHAnsi" w:eastAsia="Century Gothic" w:hAnsiTheme="minorHAnsi" w:cstheme="minorHAnsi"/>
          <w:b/>
          <w:color w:val="FFFFFF"/>
          <w:w w:val="108"/>
          <w:position w:val="-3"/>
          <w:sz w:val="22"/>
          <w:szCs w:val="22"/>
        </w:rPr>
        <w:t>ocumen</w:t>
      </w:r>
      <w:r w:rsidRPr="00397ABE">
        <w:rPr>
          <w:rFonts w:asciiTheme="minorHAnsi" w:eastAsia="Century Gothic" w:hAnsiTheme="minorHAnsi" w:cstheme="minorHAnsi"/>
          <w:b/>
          <w:color w:val="FFFFFF"/>
          <w:position w:val="-3"/>
          <w:sz w:val="22"/>
          <w:szCs w:val="22"/>
        </w:rPr>
        <w:t>T</w:t>
      </w:r>
    </w:p>
    <w:p w14:paraId="667E7959" w14:textId="77777777" w:rsidR="00F654F9" w:rsidRPr="00397ABE" w:rsidRDefault="009B611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7743199B">
          <v:group id="_x0000_s1041" style="position:absolute;margin-left:549.25pt;margin-top:125.15pt;width:0;height:0;z-index:-1403;mso-position-horizontal-relative:page;mso-position-vertical-relative:page" coordorigin="10985,2503" coordsize="0,0">
            <v:shape id="_x0000_s1042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643A33DC">
          <v:group id="_x0000_s1039" style="position:absolute;margin-left:549.25pt;margin-top:754.85pt;width:0;height:0;z-index:-1404;mso-position-horizontal-relative:page;mso-position-vertical-relative:page" coordorigin="10985,15097" coordsize="0,0">
            <v:shape id="_x0000_s1040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7E47622">
          <v:group id="_x0000_s1037" style="position:absolute;margin-left:66.55pt;margin-top:125.15pt;width:476.95pt;height:0;z-index:-1406;mso-position-horizontal-relative:page;mso-position-vertical-relative:page" coordorigin="1331,2503" coordsize="9539,0">
            <v:shape id="_x0000_s1038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0294CFD2">
          <v:group id="_x0000_s1035" style="position:absolute;margin-left:549.25pt;margin-top:128pt;width:0;height:621.05pt;z-index:-1407;mso-position-horizontal-relative:page;mso-position-vertical-relative:page" coordorigin="10985,2560" coordsize="0,12421">
            <v:shape id="_x0000_s1036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21F55A1F">
          <v:group id="_x0000_s1033" style="position:absolute;margin-left:69.4pt;margin-top:754.85pt;width:476.95pt;height:0;z-index:-1408;mso-position-horizontal-relative:page;mso-position-vertical-relative:page" coordorigin="1388,15097" coordsize="9539,0">
            <v:shape id="_x0000_s1034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5C8F1EE5">
          <v:group id="_x0000_s1030" style="position:absolute;margin-left:0;margin-top:0;width:612pt;height:106.05pt;z-index:-1410;mso-position-horizontal-relative:page;mso-position-vertical-relative:page" coordsize="12240,2121">
            <v:shape id="_x0000_s1032" style="position:absolute;width:12240;height:1800" coordsize="12240,1800" path="m,1800r12240,l12240,,,,,1800xe" fillcolor="#747364" stroked="f">
              <v:path arrowok="t"/>
            </v:shape>
            <v:shape id="_x0000_s1031" style="position:absolute;left:720;top:1260;width:8910;height:851" coordorigin="720,1260" coordsize="8910,851" path="m720,2111r8910,l9630,1260r-8910,l720,2111xe" fillcolor="#f9a446" stroked="f">
              <v:path arrowok="t"/>
            </v:shape>
            <w10:wrap anchorx="page" anchory="page"/>
          </v:group>
        </w:pict>
      </w:r>
    </w:p>
    <w:p w14:paraId="1D0226E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9AF7A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1CBBE8" w14:textId="77777777" w:rsidR="00F654F9" w:rsidRPr="00397ABE" w:rsidRDefault="00F654F9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13618A20" w14:textId="77777777" w:rsidR="00F654F9" w:rsidRPr="00397ABE" w:rsidRDefault="009B6112">
      <w:pPr>
        <w:spacing w:before="26"/>
        <w:ind w:left="4912" w:right="3412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pacing w:val="-10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innie</w:t>
      </w:r>
      <w:r w:rsidRPr="00397AB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spacing w:val="-24"/>
          <w:sz w:val="22"/>
          <w:szCs w:val="22"/>
        </w:rPr>
        <w:t>V</w:t>
      </w:r>
      <w:r w:rsidRPr="00397ABE">
        <w:rPr>
          <w:rFonts w:asciiTheme="minorHAnsi" w:hAnsiTheme="minorHAnsi" w:cstheme="minorHAnsi"/>
          <w:b/>
          <w:sz w:val="22"/>
          <w:szCs w:val="22"/>
        </w:rPr>
        <w:t>an Gogh</w:t>
      </w:r>
    </w:p>
    <w:p w14:paraId="1FFCB51C" w14:textId="77777777" w:rsidR="00F654F9" w:rsidRPr="00397ABE" w:rsidRDefault="009B6112">
      <w:pPr>
        <w:spacing w:line="200" w:lineRule="exact"/>
        <w:ind w:left="5114" w:right="3614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1234 Painters</w:t>
      </w:r>
      <w:r w:rsidRPr="00397A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397ABE">
        <w:rPr>
          <w:rFonts w:asciiTheme="minorHAnsi" w:hAnsiTheme="minorHAnsi" w:cstheme="minorHAnsi"/>
          <w:sz w:val="22"/>
          <w:szCs w:val="22"/>
        </w:rPr>
        <w:t>ay</w:t>
      </w:r>
    </w:p>
    <w:p w14:paraId="3CBCB196" w14:textId="77777777" w:rsidR="00F654F9" w:rsidRPr="00397ABE" w:rsidRDefault="009B6112">
      <w:pPr>
        <w:spacing w:line="220" w:lineRule="exact"/>
        <w:ind w:left="4880" w:right="3380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 xml:space="preserve">Jacksonville, FL </w:t>
      </w:r>
      <w:r w:rsidRPr="00397AB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33224</w:t>
      </w:r>
    </w:p>
    <w:p w14:paraId="2DF5AD19" w14:textId="77777777" w:rsidR="00F654F9" w:rsidRPr="00397ABE" w:rsidRDefault="009B6112">
      <w:pPr>
        <w:spacing w:line="220" w:lineRule="exact"/>
        <w:ind w:left="5240" w:right="3740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(904) 123-4567</w:t>
      </w:r>
    </w:p>
    <w:p w14:paraId="44FE573F" w14:textId="77777777" w:rsidR="00F654F9" w:rsidRPr="00397ABE" w:rsidRDefault="009B6112">
      <w:pPr>
        <w:spacing w:line="220" w:lineRule="exact"/>
        <w:ind w:left="4626" w:right="3126"/>
        <w:jc w:val="center"/>
        <w:rPr>
          <w:rFonts w:asciiTheme="minorHAnsi" w:hAnsiTheme="minorHAnsi" w:cstheme="minorHAnsi"/>
          <w:sz w:val="22"/>
          <w:szCs w:val="22"/>
        </w:rPr>
      </w:pPr>
      <w:hyperlink r:id="rId40">
        <w:r w:rsidRPr="00397ABE">
          <w:rPr>
            <w:rFonts w:asciiTheme="minorHAnsi" w:hAnsiTheme="minorHAnsi" w:cstheme="minorHAnsi"/>
            <w:spacing w:val="-12"/>
            <w:sz w:val="22"/>
            <w:szCs w:val="22"/>
          </w:rPr>
          <w:t>V</w:t>
        </w:r>
        <w:r w:rsidRPr="00397ABE">
          <w:rPr>
            <w:rFonts w:asciiTheme="minorHAnsi" w:hAnsiTheme="minorHAnsi" w:cstheme="minorHAnsi"/>
            <w:sz w:val="22"/>
            <w:szCs w:val="22"/>
          </w:rPr>
          <w:t>innie</w:t>
        </w:r>
        <w:r w:rsidRPr="00397ABE">
          <w:rPr>
            <w:rFonts w:asciiTheme="minorHAnsi" w:hAnsiTheme="minorHAnsi" w:cstheme="minorHAnsi"/>
            <w:spacing w:val="-22"/>
            <w:sz w:val="22"/>
            <w:szCs w:val="22"/>
          </w:rPr>
          <w:t>V</w:t>
        </w:r>
      </w:hyperlink>
      <w:hyperlink r:id="rId41">
        <w:r w:rsidRPr="00397ABE">
          <w:rPr>
            <w:rFonts w:asciiTheme="minorHAnsi" w:hAnsiTheme="minorHAnsi" w:cstheme="minorHAnsi"/>
            <w:sz w:val="22"/>
            <w:szCs w:val="22"/>
          </w:rPr>
          <w:t>anGogh@hotmail.com</w:t>
        </w:r>
      </w:hyperlink>
    </w:p>
    <w:p w14:paraId="6C65EA72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FFA19" w14:textId="77777777" w:rsidR="00F654F9" w:rsidRPr="00397ABE" w:rsidRDefault="00F654F9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78A4D19" w14:textId="77777777" w:rsidR="00F654F9" w:rsidRPr="00397ABE" w:rsidRDefault="009B6112">
      <w:pPr>
        <w:spacing w:line="180" w:lineRule="exact"/>
        <w:ind w:left="5330" w:right="3830"/>
        <w:jc w:val="center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REFERENCES</w:t>
      </w:r>
    </w:p>
    <w:p w14:paraId="6FBCA4E0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0E1BB0" w14:textId="77777777" w:rsidR="00F654F9" w:rsidRPr="00397ABE" w:rsidRDefault="00F654F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F490195" w14:textId="77777777" w:rsidR="00F654F9" w:rsidRPr="00397ABE" w:rsidRDefault="009B6112">
      <w:pPr>
        <w:spacing w:before="39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Ken Parker</w:t>
      </w:r>
    </w:p>
    <w:p w14:paraId="6ECE9861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Director</w:t>
      </w:r>
    </w:p>
    <w:p w14:paraId="06B8A69F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American Heart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Association</w:t>
      </w:r>
    </w:p>
    <w:p w14:paraId="74DCCC18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1234 Main Street</w:t>
      </w:r>
    </w:p>
    <w:p w14:paraId="558EA69C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Suite 204</w:t>
      </w:r>
    </w:p>
    <w:p w14:paraId="5C9A8C1B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397ABE">
        <w:rPr>
          <w:rFonts w:asciiTheme="minorHAnsi" w:hAnsiTheme="minorHAnsi" w:cstheme="minorHAnsi"/>
          <w:sz w:val="22"/>
          <w:szCs w:val="22"/>
        </w:rPr>
        <w:t>1</w:t>
      </w:r>
    </w:p>
    <w:p w14:paraId="2FFDD50E" w14:textId="77777777" w:rsidR="00F654F9" w:rsidRPr="00397ABE" w:rsidRDefault="009B6112">
      <w:pPr>
        <w:spacing w:before="36" w:line="287" w:lineRule="auto"/>
        <w:ind w:left="1400" w:right="6889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904-123-4567</w:t>
      </w:r>
      <w:hyperlink r:id="rId42">
        <w:r w:rsidRPr="00397ABE">
          <w:rPr>
            <w:rFonts w:asciiTheme="minorHAnsi" w:hAnsiTheme="minorHAnsi" w:cstheme="minorHAnsi"/>
            <w:sz w:val="22"/>
            <w:szCs w:val="22"/>
          </w:rPr>
          <w:t xml:space="preserve"> ken.parker@americanheart.o</w:t>
        </w:r>
        <w:r w:rsidRPr="00397ABE">
          <w:rPr>
            <w:rFonts w:asciiTheme="minorHAnsi" w:hAnsiTheme="minorHAnsi" w:cstheme="minorHAnsi"/>
            <w:spacing w:val="-3"/>
            <w:sz w:val="22"/>
            <w:szCs w:val="22"/>
          </w:rPr>
          <w:t>r</w:t>
        </w:r>
        <w:r w:rsidRPr="00397ABE">
          <w:rPr>
            <w:rFonts w:asciiTheme="minorHAnsi" w:hAnsiTheme="minorHAnsi" w:cstheme="minorHAnsi"/>
            <w:sz w:val="22"/>
            <w:szCs w:val="22"/>
          </w:rPr>
          <w:t>g</w:t>
        </w:r>
      </w:hyperlink>
    </w:p>
    <w:p w14:paraId="37E34D7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2047E5" w14:textId="77777777" w:rsidR="00F654F9" w:rsidRPr="00397ABE" w:rsidRDefault="00F654F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F72D85C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D</w:t>
      </w:r>
      <w:r w:rsidRPr="00397ABE">
        <w:rPr>
          <w:rFonts w:asciiTheme="minorHAnsi" w:hAnsiTheme="minorHAnsi" w:cstheme="minorHAnsi"/>
          <w:b/>
          <w:spacing w:val="-15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. Debra Murphy</w:t>
      </w:r>
    </w:p>
    <w:p w14:paraId="33E315CB" w14:textId="77777777" w:rsidR="00F654F9" w:rsidRPr="00397ABE" w:rsidRDefault="009B6112">
      <w:pPr>
        <w:spacing w:before="36" w:line="287" w:lineRule="auto"/>
        <w:ind w:left="1400" w:right="5273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Department Chair and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Associate Professor (Art History) Department of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Art and Design</w:t>
      </w:r>
    </w:p>
    <w:p w14:paraId="29C7D474" w14:textId="77777777" w:rsidR="00F654F9" w:rsidRPr="00397ABE" w:rsidRDefault="009B6112">
      <w:pPr>
        <w:spacing w:before="1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College of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Arts and Sciences</w:t>
      </w:r>
    </w:p>
    <w:p w14:paraId="722E3975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University of North Florida</w:t>
      </w:r>
    </w:p>
    <w:p w14:paraId="725F3D1B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 UNF Drive</w:t>
      </w:r>
    </w:p>
    <w:p w14:paraId="4AB81B89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32224</w:t>
      </w:r>
    </w:p>
    <w:p w14:paraId="140531CF" w14:textId="77777777" w:rsidR="00F654F9" w:rsidRPr="00397ABE" w:rsidRDefault="009B6112">
      <w:pPr>
        <w:spacing w:before="36" w:line="287" w:lineRule="auto"/>
        <w:ind w:left="1400" w:right="7663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904-620-4037</w:t>
      </w:r>
      <w:hyperlink r:id="rId43">
        <w:r w:rsidRPr="00397ABE">
          <w:rPr>
            <w:rFonts w:asciiTheme="minorHAnsi" w:hAnsiTheme="minorHAnsi" w:cstheme="minorHAnsi"/>
            <w:sz w:val="22"/>
            <w:szCs w:val="22"/>
          </w:rPr>
          <w:t xml:space="preserve"> dmurphy@unf.edu</w:t>
        </w:r>
      </w:hyperlink>
    </w:p>
    <w:p w14:paraId="2654A047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95819D" w14:textId="77777777" w:rsidR="00F654F9" w:rsidRPr="00397ABE" w:rsidRDefault="00F654F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D9A11E4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Ellen Housel</w:t>
      </w:r>
    </w:p>
    <w:p w14:paraId="7AAD37F5" w14:textId="77777777" w:rsidR="00F654F9" w:rsidRPr="00397ABE" w:rsidRDefault="009B6112">
      <w:pPr>
        <w:spacing w:before="36" w:line="287" w:lineRule="auto"/>
        <w:ind w:left="1400" w:right="675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Assistant Professo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97ABE">
        <w:rPr>
          <w:rFonts w:asciiTheme="minorHAnsi" w:hAnsiTheme="minorHAnsi" w:cstheme="minorHAnsi"/>
          <w:sz w:val="22"/>
          <w:szCs w:val="22"/>
        </w:rPr>
        <w:t>, Photography Department of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Art and Design College of</w:t>
      </w:r>
      <w:r w:rsidRPr="00397A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 xml:space="preserve">Arts </w:t>
      </w:r>
      <w:r w:rsidRPr="00397ABE">
        <w:rPr>
          <w:rFonts w:asciiTheme="minorHAnsi" w:hAnsiTheme="minorHAnsi" w:cstheme="minorHAnsi"/>
          <w:sz w:val="22"/>
          <w:szCs w:val="22"/>
        </w:rPr>
        <w:lastRenderedPageBreak/>
        <w:t>and Sciences University of North Florida</w:t>
      </w:r>
    </w:p>
    <w:p w14:paraId="6248B3EE" w14:textId="77777777" w:rsidR="00F654F9" w:rsidRPr="00397ABE" w:rsidRDefault="009B6112">
      <w:pPr>
        <w:spacing w:before="1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 UNF Drive</w:t>
      </w:r>
    </w:p>
    <w:p w14:paraId="1A2B8A1B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32224</w:t>
      </w:r>
    </w:p>
    <w:p w14:paraId="135DDCB7" w14:textId="77777777" w:rsidR="00F654F9" w:rsidRPr="00397ABE" w:rsidRDefault="009B6112">
      <w:pPr>
        <w:spacing w:before="36" w:line="287" w:lineRule="auto"/>
        <w:ind w:left="1400" w:right="7752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904-620-4037</w:t>
      </w:r>
      <w:hyperlink r:id="rId44">
        <w:r w:rsidRPr="00397ABE">
          <w:rPr>
            <w:rFonts w:asciiTheme="minorHAnsi" w:hAnsiTheme="minorHAnsi" w:cstheme="minorHAnsi"/>
            <w:sz w:val="22"/>
            <w:szCs w:val="22"/>
          </w:rPr>
          <w:t xml:space="preserve"> ehousel@unf.edu</w:t>
        </w:r>
      </w:hyperlink>
    </w:p>
    <w:p w14:paraId="12E92715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8D18DD" w14:textId="77777777" w:rsidR="00F654F9" w:rsidRPr="00397ABE" w:rsidRDefault="00F654F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0FF8DA8" w14:textId="77777777" w:rsidR="00F654F9" w:rsidRPr="00397ABE" w:rsidRDefault="009B6112">
      <w:pPr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b/>
          <w:sz w:val="22"/>
          <w:szCs w:val="22"/>
        </w:rPr>
        <w:t>Donald Moo</w:t>
      </w:r>
      <w:r w:rsidRPr="00397AB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97ABE">
        <w:rPr>
          <w:rFonts w:asciiTheme="minorHAnsi" w:hAnsiTheme="minorHAnsi" w:cstheme="minorHAnsi"/>
          <w:b/>
          <w:sz w:val="22"/>
          <w:szCs w:val="22"/>
        </w:rPr>
        <w:t>e</w:t>
      </w:r>
    </w:p>
    <w:p w14:paraId="46EA48C9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Divisional Manager</w:t>
      </w:r>
    </w:p>
    <w:p w14:paraId="24F7304C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Southeastern Customer Service Department</w:t>
      </w:r>
    </w:p>
    <w:p w14:paraId="3A048EF4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Citibank</w:t>
      </w:r>
    </w:p>
    <w:p w14:paraId="5BECFB15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132 Deerwood Park Drive</w:t>
      </w:r>
    </w:p>
    <w:p w14:paraId="2D6949AB" w14:textId="77777777" w:rsidR="00F654F9" w:rsidRPr="00397ABE" w:rsidRDefault="009B6112">
      <w:pPr>
        <w:spacing w:before="36"/>
        <w:ind w:left="1400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t>Jacksonville, FL</w:t>
      </w:r>
      <w:r w:rsidRPr="00397A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sz w:val="22"/>
          <w:szCs w:val="22"/>
        </w:rPr>
        <w:t>32225</w:t>
      </w:r>
    </w:p>
    <w:p w14:paraId="3B3BF452" w14:textId="77777777" w:rsidR="00F654F9" w:rsidRPr="00397ABE" w:rsidRDefault="009B6112">
      <w:pPr>
        <w:spacing w:line="220" w:lineRule="atLeast"/>
        <w:ind w:left="1400" w:right="7232"/>
        <w:rPr>
          <w:rFonts w:asciiTheme="minorHAnsi" w:hAnsiTheme="minorHAnsi" w:cstheme="minorHAnsi"/>
          <w:sz w:val="22"/>
          <w:szCs w:val="22"/>
        </w:rPr>
      </w:pPr>
      <w:r w:rsidRPr="00397ABE">
        <w:rPr>
          <w:rFonts w:asciiTheme="minorHAnsi" w:hAnsiTheme="minorHAnsi" w:cstheme="minorHAnsi"/>
          <w:sz w:val="22"/>
          <w:szCs w:val="22"/>
        </w:rPr>
        <w:pict w14:anchorId="79A11A8B">
          <v:group id="_x0000_s1028" style="position:absolute;left:0;text-align:left;margin-left:63.65pt;margin-top:-541.9pt;width:0;height:621.05pt;z-index:-1409;mso-position-horizontal-relative:page" coordorigin="1273,-10838" coordsize="0,12421">
            <v:shape id="_x0000_s1029" style="position:absolute;left:1273;top:-10838;width:0;height:12421" coordorigin="1273,-10838" coordsize="0,12421" path="m1273,-10838r,12421e" filled="f" strokecolor="#747364" strokeweight="1.0171mm">
              <v:stroke dashstyle="dash"/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pict w14:anchorId="34844128">
          <v:group id="_x0000_s1026" style="position:absolute;left:0;text-align:left;margin-left:63.65pt;margin-top:82.05pt;width:0;height:0;z-index:-1405;mso-position-horizontal-relative:page" coordorigin="1273,1641" coordsize="0,0">
            <v:shape id="_x0000_s1027" style="position:absolute;left:1273;top:1641;width:0;height:0" coordorigin="1273,1641" coordsize="0,0" path="m1273,1641r,e" filled="f" strokecolor="#747364" strokeweight="1.0171mm">
              <v:path arrowok="t"/>
            </v:shape>
            <w10:wrap anchorx="page"/>
          </v:group>
        </w:pict>
      </w:r>
      <w:r w:rsidRPr="00397ABE">
        <w:rPr>
          <w:rFonts w:asciiTheme="minorHAnsi" w:hAnsiTheme="minorHAnsi" w:cstheme="minorHAnsi"/>
          <w:sz w:val="22"/>
          <w:szCs w:val="22"/>
        </w:rPr>
        <w:t>904-123-5432</w:t>
      </w:r>
      <w:hyperlink r:id="rId45">
        <w:r w:rsidRPr="00397ABE">
          <w:rPr>
            <w:rFonts w:asciiTheme="minorHAnsi" w:hAnsiTheme="minorHAnsi" w:cstheme="minorHAnsi"/>
            <w:sz w:val="22"/>
            <w:szCs w:val="22"/>
          </w:rPr>
          <w:t xml:space="preserve"> dmoore@citibank.se.com</w:t>
        </w:r>
      </w:hyperlink>
    </w:p>
    <w:p w14:paraId="0618C768" w14:textId="77777777" w:rsidR="00F654F9" w:rsidRPr="00397ABE" w:rsidRDefault="00F654F9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FA69D8B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F6E99D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6CF949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A449C6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AF0C1E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70B6E8" w14:textId="77777777" w:rsidR="00F654F9" w:rsidRPr="00397ABE" w:rsidRDefault="00F654F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25E495" w14:textId="77777777" w:rsidR="00F654F9" w:rsidRPr="00397ABE" w:rsidRDefault="009B6112">
      <w:pPr>
        <w:spacing w:before="23"/>
        <w:ind w:left="116"/>
        <w:rPr>
          <w:rFonts w:asciiTheme="minorHAnsi" w:eastAsia="Century Gothic" w:hAnsiTheme="minorHAnsi" w:cstheme="minorHAnsi"/>
          <w:sz w:val="22"/>
          <w:szCs w:val="22"/>
        </w:rPr>
      </w:pP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68</w:t>
      </w:r>
      <w:r w:rsidRPr="00397ABE">
        <w:rPr>
          <w:rFonts w:asciiTheme="minorHAnsi" w:eastAsia="Century Gothic" w:hAnsiTheme="minorHAnsi" w:cstheme="minorHAnsi"/>
          <w:b/>
          <w:color w:val="747364"/>
          <w:spacing w:val="3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|</w:t>
      </w:r>
      <w:r w:rsidRPr="00397ABE">
        <w:rPr>
          <w:rFonts w:asciiTheme="minorHAnsi" w:eastAsia="Century Gothic" w:hAnsiTheme="minorHAnsi" w:cstheme="minorHAnsi"/>
          <w:b/>
          <w:color w:val="747364"/>
          <w:spacing w:val="2"/>
          <w:sz w:val="22"/>
          <w:szCs w:val="22"/>
        </w:rPr>
        <w:t xml:space="preserve"> </w:t>
      </w:r>
      <w:r w:rsidRPr="00397ABE">
        <w:rPr>
          <w:rFonts w:asciiTheme="minorHAnsi" w:hAnsiTheme="minorHAnsi" w:cstheme="minorHAnsi"/>
          <w:b/>
          <w:color w:val="747364"/>
          <w:w w:val="170"/>
          <w:position w:val="5"/>
          <w:sz w:val="22"/>
          <w:szCs w:val="22"/>
        </w:rPr>
        <w:t>the</w:t>
      </w:r>
      <w:r w:rsidRPr="00397ABE">
        <w:rPr>
          <w:rFonts w:asciiTheme="minorHAnsi" w:hAnsiTheme="minorHAnsi" w:cstheme="minorHAnsi"/>
          <w:b/>
          <w:color w:val="747364"/>
          <w:spacing w:val="-26"/>
          <w:w w:val="170"/>
          <w:position w:val="5"/>
          <w:sz w:val="22"/>
          <w:szCs w:val="22"/>
        </w:rPr>
        <w:t xml:space="preserve"> </w:t>
      </w:r>
      <w:r w:rsidRPr="00397ABE">
        <w:rPr>
          <w:rFonts w:asciiTheme="minorHAnsi" w:eastAsia="Century Gothic" w:hAnsiTheme="minorHAnsi" w:cstheme="minorHAnsi"/>
          <w:b/>
          <w:color w:val="747364"/>
          <w:sz w:val="22"/>
          <w:szCs w:val="22"/>
        </w:rPr>
        <w:t>edge</w:t>
      </w:r>
    </w:p>
    <w:sectPr w:rsidR="00F654F9" w:rsidRPr="00397ABE">
      <w:type w:val="continuous"/>
      <w:pgSz w:w="12240" w:h="15840"/>
      <w:pgMar w:top="1300" w:right="1720" w:bottom="0" w:left="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4C49C" w14:textId="77777777" w:rsidR="009B6112" w:rsidRDefault="009B6112">
      <w:r>
        <w:separator/>
      </w:r>
    </w:p>
  </w:endnote>
  <w:endnote w:type="continuationSeparator" w:id="0">
    <w:p w14:paraId="3344EAD1" w14:textId="77777777" w:rsidR="009B6112" w:rsidRDefault="009B6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7E988" w14:textId="77777777" w:rsidR="009B6112" w:rsidRDefault="009B6112">
      <w:r>
        <w:separator/>
      </w:r>
    </w:p>
  </w:footnote>
  <w:footnote w:type="continuationSeparator" w:id="0">
    <w:p w14:paraId="4AEFACE7" w14:textId="77777777" w:rsidR="009B6112" w:rsidRDefault="009B6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3ECB3" w14:textId="77777777" w:rsidR="00F654F9" w:rsidRDefault="009B6112">
    <w:pPr>
      <w:spacing w:line="200" w:lineRule="exact"/>
    </w:pPr>
    <w:r>
      <w:pict w14:anchorId="1AEE950B">
        <v:group id="_x0000_s2065" style="position:absolute;margin-left:0;margin-top:0;width:612pt;height:116.7pt;z-index:-1517;mso-position-horizontal-relative:page;mso-position-vertical-relative:page" coordsize="12240,2334">
          <v:shape id="_x0000_s2067" style="position:absolute;width:12240;height:1800" coordsize="12240,1800" path="m,1800r12240,l12240,,,,,1800xe" fillcolor="#747364" stroked="f">
            <v:path arrowok="t"/>
          </v:shape>
          <v:shape id="_x0000_s2066" style="position:absolute;left:884;top:1260;width:8491;height:1064" coordorigin="884,1260" coordsize="8491,1064" path="m884,2324r8491,l9375,1260r-8491,l884,2324xe" fillcolor="#f9a446" stroked="f">
            <v:path arrowok="t"/>
          </v:shape>
          <w10:wrap anchorx="page" anchory="page"/>
        </v:group>
      </w:pict>
    </w:r>
    <w:r>
      <w:pict w14:anchorId="4DD8754D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23.35pt;margin-top:68.85pt;width:329.45pt;height:32.5pt;z-index:-1516;mso-position-horizontal-relative:page;mso-position-vertical-relative:page" filled="f" stroked="f">
          <v:textbox inset="0,0,0,0">
            <w:txbxContent>
              <w:p w14:paraId="24099575" w14:textId="77777777" w:rsidR="00F654F9" w:rsidRDefault="009B6112">
                <w:pPr>
                  <w:spacing w:line="640" w:lineRule="exact"/>
                  <w:ind w:left="20" w:right="-91"/>
                  <w:rPr>
                    <w:rFonts w:ascii="Century Gothic" w:eastAsia="Century Gothic" w:hAnsi="Century Gothic" w:cs="Century Gothic"/>
                    <w:sz w:val="61"/>
                    <w:szCs w:val="61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1"/>
                    <w:sz w:val="61"/>
                    <w:szCs w:val="61"/>
                  </w:rPr>
                  <w:t>inTernship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-15"/>
                    <w:w w:val="111"/>
                    <w:sz w:val="61"/>
                    <w:szCs w:val="61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48"/>
                    <w:sz w:val="61"/>
                    <w:szCs w:val="61"/>
                  </w:rPr>
                  <w:t>or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-82"/>
                    <w:w w:val="148"/>
                    <w:sz w:val="61"/>
                    <w:szCs w:val="61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21"/>
                    <w:sz w:val="61"/>
                    <w:szCs w:val="61"/>
                  </w:rPr>
                  <w:t>c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2"/>
                    <w:sz w:val="61"/>
                    <w:szCs w:val="61"/>
                  </w:rPr>
                  <w:t>o-op</w:t>
                </w:r>
              </w:p>
            </w:txbxContent>
          </v:textbox>
          <w10:wrap anchorx="page" anchory="page"/>
        </v:shape>
      </w:pict>
    </w:r>
    <w:r>
      <w:pict w14:anchorId="0418EE8E">
        <v:shape id="_x0000_s2063" type="#_x0000_t202" style="position:absolute;margin-left:56.65pt;margin-top:71.15pt;width:61.35pt;height:27.55pt;z-index:-1515;mso-position-horizontal-relative:page;mso-position-vertical-relative:page" filled="f" stroked="f">
          <v:textbox inset="0,0,0,0">
            <w:txbxContent>
              <w:p w14:paraId="7BE6F5CF" w14:textId="77777777" w:rsidR="00F654F9" w:rsidRDefault="009B6112">
                <w:pPr>
                  <w:spacing w:line="260" w:lineRule="exact"/>
                  <w:ind w:left="20" w:right="-47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1"/>
                    <w:sz w:val="27"/>
                    <w:szCs w:val="27"/>
                  </w:rPr>
                  <w:t>R</w:t>
                </w:r>
                <w:r>
                  <w:rPr>
                    <w:b/>
                    <w:color w:val="FFFFFF"/>
                    <w:w w:val="150"/>
                    <w:sz w:val="27"/>
                    <w:szCs w:val="27"/>
                  </w:rPr>
                  <w:t>e</w:t>
                </w:r>
                <w:r>
                  <w:rPr>
                    <w:b/>
                    <w:color w:val="FFFFFF"/>
                    <w:w w:val="105"/>
                    <w:sz w:val="27"/>
                    <w:szCs w:val="27"/>
                  </w:rPr>
                  <w:t>SU</w:t>
                </w:r>
                <w:r>
                  <w:rPr>
                    <w:b/>
                    <w:color w:val="FFFFFF"/>
                    <w:w w:val="129"/>
                    <w:sz w:val="27"/>
                    <w:szCs w:val="27"/>
                  </w:rPr>
                  <w:t>me</w:t>
                </w:r>
              </w:p>
              <w:p w14:paraId="6670FEAF" w14:textId="77777777" w:rsidR="00F654F9" w:rsidRDefault="009B6112">
                <w:pPr>
                  <w:spacing w:line="240" w:lineRule="exact"/>
                  <w:ind w:left="620" w:right="-41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2"/>
                    <w:position w:val="1"/>
                    <w:sz w:val="27"/>
                    <w:szCs w:val="27"/>
                  </w:rPr>
                  <w:t>F</w:t>
                </w:r>
                <w:r>
                  <w:rPr>
                    <w:b/>
                    <w:color w:val="FFFFFF"/>
                    <w:w w:val="162"/>
                    <w:position w:val="1"/>
                    <w:sz w:val="27"/>
                    <w:szCs w:val="27"/>
                  </w:rPr>
                  <w:t>o</w:t>
                </w:r>
                <w:r>
                  <w:rPr>
                    <w:b/>
                    <w:color w:val="FFFFFF"/>
                    <w:w w:val="101"/>
                    <w:position w:val="1"/>
                    <w:sz w:val="27"/>
                    <w:szCs w:val="27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4B84806C">
        <v:shape id="_x0000_s2062" type="#_x0000_t202" style="position:absolute;margin-left:123.35pt;margin-top:93.6pt;width:240.8pt;height:18.65pt;z-index:-1514;mso-position-horizontal-relative:page;mso-position-vertical-relative:page" filled="f" stroked="f">
          <v:textbox inset="0,0,0,0">
            <w:txbxContent>
              <w:p w14:paraId="21D10402" w14:textId="77777777" w:rsidR="00F654F9" w:rsidRDefault="009B6112">
                <w:pPr>
                  <w:spacing w:line="360" w:lineRule="exact"/>
                  <w:ind w:left="20" w:right="-50"/>
                  <w:rPr>
                    <w:rFonts w:ascii="Century Gothic" w:eastAsia="Century Gothic" w:hAnsi="Century Gothic" w:cs="Century Gothic"/>
                    <w:sz w:val="33"/>
                    <w:szCs w:val="33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6"/>
                    <w:sz w:val="33"/>
                    <w:szCs w:val="33"/>
                  </w:rPr>
                  <w:t>WiThouT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45"/>
                    <w:w w:val="106"/>
                    <w:sz w:val="33"/>
                    <w:szCs w:val="3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6"/>
                    <w:sz w:val="33"/>
                    <w:szCs w:val="33"/>
                  </w:rPr>
                  <w:t>relAT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6"/>
                    <w:sz w:val="33"/>
                    <w:szCs w:val="33"/>
                  </w:rPr>
                  <w:t>ed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12"/>
                    <w:w w:val="106"/>
                    <w:sz w:val="33"/>
                    <w:szCs w:val="3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6"/>
                    <w:sz w:val="33"/>
                    <w:szCs w:val="33"/>
                  </w:rPr>
                  <w:t>experience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A7BC0" w14:textId="77777777" w:rsidR="00F654F9" w:rsidRDefault="00F654F9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C5FFE" w14:textId="77777777" w:rsidR="00F654F9" w:rsidRDefault="00F654F9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C861D" w14:textId="77777777" w:rsidR="00F654F9" w:rsidRDefault="00F654F9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E82CA" w14:textId="77777777" w:rsidR="00F654F9" w:rsidRDefault="00F654F9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812CE" w14:textId="77777777" w:rsidR="00F654F9" w:rsidRDefault="009B6112">
    <w:pPr>
      <w:spacing w:line="200" w:lineRule="exact"/>
    </w:pPr>
    <w:r>
      <w:pict w14:anchorId="353F89F9">
        <v:group id="_x0000_s2059" style="position:absolute;margin-left:0;margin-top:0;width:612pt;height:116.2pt;z-index:-1513;mso-position-horizontal-relative:page;mso-position-vertical-relative:page" coordsize="12240,2324">
          <v:shape id="_x0000_s2061" style="position:absolute;width:12240;height:1800" coordsize="12240,1800" path="m,1800r12240,l12240,,,,,1800xe" fillcolor="#747364" stroked="f">
            <v:path arrowok="t"/>
          </v:shape>
          <v:shape id="_x0000_s2060" style="position:absolute;left:880;top:1256;width:5989;height:1064" coordorigin="880,1256" coordsize="5989,1064" path="m880,2320r5989,l6869,1256r-5989,l880,2320xe" fillcolor="#f9a446" stroked="f">
            <v:path arrowok="t"/>
          </v:shape>
          <w10:wrap anchorx="page" anchory="page"/>
        </v:group>
      </w:pict>
    </w:r>
    <w:r>
      <w:pict w14:anchorId="619CEE05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27.45pt;margin-top:68.6pt;width:182.5pt;height:32.5pt;z-index:-1512;mso-position-horizontal-relative:page;mso-position-vertical-relative:page" filled="f" stroked="f">
          <v:textbox inset="0,0,0,0">
            <w:txbxContent>
              <w:p w14:paraId="39D752C8" w14:textId="77777777" w:rsidR="00F654F9" w:rsidRDefault="009B6112">
                <w:pPr>
                  <w:spacing w:line="640" w:lineRule="exact"/>
                  <w:ind w:left="20" w:right="-91"/>
                  <w:rPr>
                    <w:rFonts w:ascii="Century Gothic" w:eastAsia="Century Gothic" w:hAnsi="Century Gothic" w:cs="Century Gothic"/>
                    <w:sz w:val="61"/>
                    <w:szCs w:val="61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1"/>
                    <w:sz w:val="61"/>
                    <w:szCs w:val="61"/>
                  </w:rPr>
                  <w:t>en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61"/>
                    <w:szCs w:val="61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33"/>
                    <w:sz w:val="61"/>
                    <w:szCs w:val="61"/>
                  </w:rPr>
                  <w:t>ry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61"/>
                    <w:szCs w:val="61"/>
                  </w:rPr>
                  <w:t>-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2"/>
                    <w:sz w:val="61"/>
                    <w:szCs w:val="61"/>
                  </w:rPr>
                  <w:t>level</w:t>
                </w:r>
              </w:p>
            </w:txbxContent>
          </v:textbox>
          <w10:wrap anchorx="page" anchory="page"/>
        </v:shape>
      </w:pict>
    </w:r>
    <w:r>
      <w:pict w14:anchorId="5C642A7A">
        <v:shape id="_x0000_s2057" type="#_x0000_t202" style="position:absolute;margin-left:55.05pt;margin-top:70.95pt;width:61.35pt;height:27.55pt;z-index:-1511;mso-position-horizontal-relative:page;mso-position-vertical-relative:page" filled="f" stroked="f">
          <v:textbox inset="0,0,0,0">
            <w:txbxContent>
              <w:p w14:paraId="643A0865" w14:textId="77777777" w:rsidR="00F654F9" w:rsidRDefault="009B6112">
                <w:pPr>
                  <w:spacing w:line="260" w:lineRule="exact"/>
                  <w:ind w:left="20" w:right="-47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1"/>
                    <w:sz w:val="27"/>
                    <w:szCs w:val="27"/>
                  </w:rPr>
                  <w:t>R</w:t>
                </w:r>
                <w:r>
                  <w:rPr>
                    <w:b/>
                    <w:color w:val="FFFFFF"/>
                    <w:w w:val="150"/>
                    <w:sz w:val="27"/>
                    <w:szCs w:val="27"/>
                  </w:rPr>
                  <w:t>e</w:t>
                </w:r>
                <w:r>
                  <w:rPr>
                    <w:b/>
                    <w:color w:val="FFFFFF"/>
                    <w:w w:val="105"/>
                    <w:sz w:val="27"/>
                    <w:szCs w:val="27"/>
                  </w:rPr>
                  <w:t>SU</w:t>
                </w:r>
                <w:r>
                  <w:rPr>
                    <w:b/>
                    <w:color w:val="FFFFFF"/>
                    <w:w w:val="129"/>
                    <w:sz w:val="27"/>
                    <w:szCs w:val="27"/>
                  </w:rPr>
                  <w:t>me</w:t>
                </w:r>
              </w:p>
              <w:p w14:paraId="2160E9C7" w14:textId="77777777" w:rsidR="00F654F9" w:rsidRDefault="009B6112">
                <w:pPr>
                  <w:spacing w:line="240" w:lineRule="exact"/>
                  <w:ind w:left="620" w:right="-41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2"/>
                    <w:position w:val="1"/>
                    <w:sz w:val="27"/>
                    <w:szCs w:val="27"/>
                  </w:rPr>
                  <w:t>F</w:t>
                </w:r>
                <w:r>
                  <w:rPr>
                    <w:b/>
                    <w:color w:val="FFFFFF"/>
                    <w:w w:val="162"/>
                    <w:position w:val="1"/>
                    <w:sz w:val="27"/>
                    <w:szCs w:val="27"/>
                  </w:rPr>
                  <w:t>o</w:t>
                </w:r>
                <w:r>
                  <w:rPr>
                    <w:b/>
                    <w:color w:val="FFFFFF"/>
                    <w:w w:val="101"/>
                    <w:position w:val="1"/>
                    <w:sz w:val="27"/>
                    <w:szCs w:val="27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9BE8368">
        <v:shape id="_x0000_s2056" type="#_x0000_t202" style="position:absolute;margin-left:127.45pt;margin-top:93.35pt;width:192.55pt;height:18.65pt;z-index:-1510;mso-position-horizontal-relative:page;mso-position-vertical-relative:page" filled="f" stroked="f">
          <v:textbox inset="0,0,0,0">
            <w:txbxContent>
              <w:p w14:paraId="64595800" w14:textId="77777777" w:rsidR="00F654F9" w:rsidRDefault="009B6112">
                <w:pPr>
                  <w:spacing w:line="360" w:lineRule="exact"/>
                  <w:ind w:left="20" w:right="-50"/>
                  <w:rPr>
                    <w:rFonts w:ascii="Century Gothic" w:eastAsia="Century Gothic" w:hAnsi="Century Gothic" w:cs="Century Gothic"/>
                    <w:sz w:val="33"/>
                    <w:szCs w:val="33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1"/>
                    <w:sz w:val="33"/>
                    <w:szCs w:val="33"/>
                  </w:rPr>
                  <w:t>pos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1"/>
                    <w:sz w:val="33"/>
                    <w:szCs w:val="33"/>
                  </w:rPr>
                  <w:t>T-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46"/>
                    <w:sz w:val="33"/>
                    <w:szCs w:val="33"/>
                  </w:rPr>
                  <w:t>gr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33"/>
                    <w:szCs w:val="33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7"/>
                    <w:sz w:val="33"/>
                    <w:szCs w:val="33"/>
                  </w:rPr>
                  <w:t>du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33"/>
                    <w:szCs w:val="33"/>
                  </w:rPr>
                  <w:t>AT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26"/>
                    <w:sz w:val="33"/>
                    <w:szCs w:val="33"/>
                  </w:rPr>
                  <w:t>ion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1"/>
                    <w:sz w:val="33"/>
                    <w:szCs w:val="3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33"/>
                    <w:szCs w:val="33"/>
                  </w:rPr>
                  <w:t>J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0"/>
                    <w:sz w:val="33"/>
                    <w:szCs w:val="33"/>
                  </w:rPr>
                  <w:t>ob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30F7C" w14:textId="77777777" w:rsidR="00F654F9" w:rsidRDefault="009B6112">
    <w:pPr>
      <w:spacing w:line="200" w:lineRule="exact"/>
    </w:pPr>
    <w:r>
      <w:pict w14:anchorId="6CC3F4A3">
        <v:group id="_x0000_s2053" style="position:absolute;margin-left:0;margin-top:0;width:612pt;height:106.05pt;z-index:-1509;mso-position-horizontal-relative:page;mso-position-vertical-relative:page" coordsize="12240,2121">
          <v:shape id="_x0000_s2055" style="position:absolute;width:12240;height:1800" coordsize="12240,1800" path="m,1800r12240,l12240,,,,,1800xe" fillcolor="#747364" stroked="f">
            <v:path arrowok="t"/>
          </v:shape>
          <v:shape id="_x0000_s2054" style="position:absolute;left:720;top:1260;width:8493;height:851" coordorigin="720,1260" coordsize="8493,851" path="m720,2111r8493,l9213,1260r-8493,l720,2111xe" fillcolor="#f9a446" stroked="f">
            <v:path arrowok="t"/>
          </v:shape>
          <w10:wrap anchorx="page" anchory="page"/>
        </v:group>
      </w:pict>
    </w:r>
    <w:r>
      <w:pict w14:anchorId="348CF279">
        <v:group id="_x0000_s2051" style="position:absolute;margin-left:66.55pt;margin-top:125.15pt;width:476.95pt;height:0;z-index:-1508;mso-position-horizontal-relative:page;mso-position-vertical-relative:page" coordorigin="1331,2503" coordsize="9539,0">
          <v:shape id="_x0000_s2052" style="position:absolute;left:1331;top:2503;width:9539;height:0" coordorigin="1331,2503" coordsize="9539,0" path="m10870,2503r-9539,e" filled="f" strokecolor="#747364" strokeweight="1.0171mm">
            <v:stroke dashstyle="dash"/>
            <v:path arrowok="t"/>
          </v:shape>
          <w10:wrap anchorx="page" anchory="page"/>
        </v:group>
      </w:pict>
    </w:r>
    <w:r>
      <w:pict w14:anchorId="1E3EDD1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23.35pt;margin-top:68.85pt;width:319.65pt;height:32.5pt;z-index:-1507;mso-position-horizontal-relative:page;mso-position-vertical-relative:page" filled="f" stroked="f">
          <v:textbox inset="0,0,0,0">
            <w:txbxContent>
              <w:p w14:paraId="415C7D8F" w14:textId="77777777" w:rsidR="00F654F9" w:rsidRDefault="009B6112">
                <w:pPr>
                  <w:spacing w:line="640" w:lineRule="exact"/>
                  <w:ind w:left="20" w:right="-91"/>
                  <w:rPr>
                    <w:rFonts w:ascii="Century Gothic" w:eastAsia="Century Gothic" w:hAnsi="Century Gothic" w:cs="Century Gothic"/>
                    <w:sz w:val="61"/>
                    <w:szCs w:val="61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81"/>
                    <w:sz w:val="61"/>
                    <w:szCs w:val="61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4"/>
                    <w:sz w:val="61"/>
                    <w:szCs w:val="61"/>
                  </w:rPr>
                  <w:t>xperienced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61"/>
                    <w:szCs w:val="61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1"/>
                    <w:sz w:val="61"/>
                    <w:szCs w:val="61"/>
                  </w:rPr>
                  <w:t>Alumni</w:t>
                </w:r>
              </w:p>
            </w:txbxContent>
          </v:textbox>
          <w10:wrap anchorx="page" anchory="page"/>
        </v:shape>
      </w:pict>
    </w:r>
    <w:r>
      <w:pict w14:anchorId="6CB523C8">
        <v:shape id="_x0000_s2049" type="#_x0000_t202" style="position:absolute;margin-left:53.35pt;margin-top:71.15pt;width:61.35pt;height:27.55pt;z-index:-1506;mso-position-horizontal-relative:page;mso-position-vertical-relative:page" filled="f" stroked="f">
          <v:textbox inset="0,0,0,0">
            <w:txbxContent>
              <w:p w14:paraId="6A4C6456" w14:textId="77777777" w:rsidR="00F654F9" w:rsidRDefault="009B6112">
                <w:pPr>
                  <w:spacing w:line="260" w:lineRule="exact"/>
                  <w:ind w:left="20" w:right="-47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20"/>
                    <w:sz w:val="27"/>
                    <w:szCs w:val="27"/>
                  </w:rPr>
                  <w:t>Re</w:t>
                </w:r>
                <w:r>
                  <w:rPr>
                    <w:b/>
                    <w:color w:val="FFFFFF"/>
                    <w:w w:val="105"/>
                    <w:sz w:val="27"/>
                    <w:szCs w:val="27"/>
                  </w:rPr>
                  <w:t>SU</w:t>
                </w:r>
                <w:r>
                  <w:rPr>
                    <w:b/>
                    <w:color w:val="FFFFFF"/>
                    <w:w w:val="129"/>
                    <w:sz w:val="27"/>
                    <w:szCs w:val="27"/>
                  </w:rPr>
                  <w:t>me</w:t>
                </w:r>
              </w:p>
              <w:p w14:paraId="0FB22D2F" w14:textId="77777777" w:rsidR="00F654F9" w:rsidRDefault="009B6112">
                <w:pPr>
                  <w:spacing w:line="240" w:lineRule="exact"/>
                  <w:ind w:left="620" w:right="-41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2"/>
                    <w:position w:val="1"/>
                    <w:sz w:val="27"/>
                    <w:szCs w:val="27"/>
                  </w:rPr>
                  <w:t>F</w:t>
                </w:r>
                <w:r>
                  <w:rPr>
                    <w:b/>
                    <w:color w:val="FFFFFF"/>
                    <w:w w:val="162"/>
                    <w:position w:val="1"/>
                    <w:sz w:val="27"/>
                    <w:szCs w:val="27"/>
                  </w:rPr>
                  <w:t>o</w:t>
                </w:r>
                <w:r>
                  <w:rPr>
                    <w:b/>
                    <w:color w:val="FFFFFF"/>
                    <w:w w:val="101"/>
                    <w:position w:val="1"/>
                    <w:sz w:val="27"/>
                    <w:szCs w:val="27"/>
                  </w:rPr>
                  <w:t>R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98ACE" w14:textId="77777777" w:rsidR="00F654F9" w:rsidRDefault="00F654F9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FA7EE" w14:textId="77777777" w:rsidR="00F654F9" w:rsidRDefault="00F654F9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0923E5"/>
    <w:multiLevelType w:val="multilevel"/>
    <w:tmpl w:val="76AE67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4F9"/>
    <w:rsid w:val="00397ABE"/>
    <w:rsid w:val="009B6112"/>
    <w:rsid w:val="00F6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704F2F37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97AB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7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yperlink" Target="mailto:@yahoo.com" TargetMode="External"/><Relationship Id="rId26" Type="http://schemas.openxmlformats.org/officeDocument/2006/relationships/hyperlink" Target="mailto:tflanders@aol.com" TargetMode="External"/><Relationship Id="rId39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34" Type="http://schemas.openxmlformats.org/officeDocument/2006/relationships/hyperlink" Target="mailto:ssircit@yahoo.com" TargetMode="External"/><Relationship Id="rId42" Type="http://schemas.openxmlformats.org/officeDocument/2006/relationships/hyperlink" Target="mailto:parker@americanheart.org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32256%20&#8226;%20(904)%20555-9876%20&#8226;%20steven@gmail.com" TargetMode="External"/><Relationship Id="rId12" Type="http://schemas.openxmlformats.org/officeDocument/2006/relationships/hyperlink" Target="mailto:Hollywood@star.com" TargetMode="External"/><Relationship Id="rId17" Type="http://schemas.openxmlformats.org/officeDocument/2006/relationships/header" Target="header2.xml"/><Relationship Id="rId25" Type="http://schemas.openxmlformats.org/officeDocument/2006/relationships/image" Target="media/image8.jpeg"/><Relationship Id="rId33" Type="http://schemas.openxmlformats.org/officeDocument/2006/relationships/header" Target="header7.xml"/><Relationship Id="rId38" Type="http://schemas.openxmlformats.org/officeDocument/2006/relationships/header" Target="header8.xm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@yahoo.com" TargetMode="External"/><Relationship Id="rId20" Type="http://schemas.openxmlformats.org/officeDocument/2006/relationships/image" Target="media/image5.jpeg"/><Relationship Id="rId29" Type="http://schemas.openxmlformats.org/officeDocument/2006/relationships/hyperlink" Target="mailto:bdings@aol.com" TargetMode="External"/><Relationship Id="rId41" Type="http://schemas.openxmlformats.org/officeDocument/2006/relationships/hyperlink" Target="mailto:anGogh@hot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32" Type="http://schemas.openxmlformats.org/officeDocument/2006/relationships/hyperlink" Target="mailto:@yahoo.com" TargetMode="External"/><Relationship Id="rId37" Type="http://schemas.openxmlformats.org/officeDocument/2006/relationships/hyperlink" Target="mailto:mdell@anywhere.com" TargetMode="External"/><Relationship Id="rId40" Type="http://schemas.openxmlformats.org/officeDocument/2006/relationships/hyperlink" Target="mailto:VinnieVanGogh@hotmail.com" TargetMode="External"/><Relationship Id="rId45" Type="http://schemas.openxmlformats.org/officeDocument/2006/relationships/hyperlink" Target="mailto:dmoore@citibank.s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hyperlink" Target="mailto:aein@unf.edu" TargetMode="External"/><Relationship Id="rId28" Type="http://schemas.openxmlformats.org/officeDocument/2006/relationships/image" Target="media/image9.jpeg"/><Relationship Id="rId36" Type="http://schemas.openxmlformats.org/officeDocument/2006/relationships/hyperlink" Target="mailto:buddysapp@aol.com" TargetMode="External"/><Relationship Id="rId10" Type="http://schemas.openxmlformats.org/officeDocument/2006/relationships/hyperlink" Target="mailto:Rodneedsajob@domain.com" TargetMode="External"/><Relationship Id="rId19" Type="http://schemas.openxmlformats.org/officeDocument/2006/relationships/header" Target="header3.xml"/><Relationship Id="rId31" Type="http://schemas.openxmlformats.org/officeDocument/2006/relationships/hyperlink" Target="mailto:bgates@someplace.com" TargetMode="External"/><Relationship Id="rId44" Type="http://schemas.openxmlformats.org/officeDocument/2006/relationships/hyperlink" Target="mailto:ehousel@unf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LLYWOOD@STAR.COM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7.jpeg"/><Relationship Id="rId27" Type="http://schemas.openxmlformats.org/officeDocument/2006/relationships/header" Target="header5.xml"/><Relationship Id="rId30" Type="http://schemas.openxmlformats.org/officeDocument/2006/relationships/header" Target="header6.xml"/><Relationship Id="rId35" Type="http://schemas.openxmlformats.org/officeDocument/2006/relationships/hyperlink" Target="mailto:Professional@aires.net" TargetMode="External"/><Relationship Id="rId43" Type="http://schemas.openxmlformats.org/officeDocument/2006/relationships/hyperlink" Target="mailto:dmurphy@unf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5936</Words>
  <Characters>33836</Characters>
  <Application>Microsoft Office Word</Application>
  <DocSecurity>0</DocSecurity>
  <Lines>281</Lines>
  <Paragraphs>79</Paragraphs>
  <ScaleCrop>false</ScaleCrop>
  <Company/>
  <LinksUpToDate>false</LinksUpToDate>
  <CharactersWithSpaces>39693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2021-07-08T11:47:00Z</dcterms:created>
  <dcterms:modified xsi:type="dcterms:W3CDTF">2021-07-08T11:49:00Z</dcterms:modified>
</cp:coreProperties>
</file>